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271F7" w:rsidRDefault="00D2167A" w:rsidP="005271F7">
      <w:pPr>
        <w:spacing w:line="239" w:lineRule="auto"/>
        <w:jc w:val="center"/>
        <w:rPr>
          <w:rFonts w:ascii="Times New Roman" w:hAnsi="Times New Roman" w:cs="Times New Roman"/>
          <w:sz w:val="23"/>
        </w:rPr>
      </w:pPr>
      <w:bookmarkStart w:id="0" w:name="page1"/>
      <w:bookmarkEnd w:id="0"/>
      <w:r w:rsidRPr="005271F7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page">
              <wp:posOffset>981075</wp:posOffset>
            </wp:positionH>
            <wp:positionV relativeFrom="page">
              <wp:posOffset>390525</wp:posOffset>
            </wp:positionV>
            <wp:extent cx="651510" cy="552450"/>
            <wp:effectExtent l="0" t="0" r="0" b="0"/>
            <wp:wrapNone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32A" w:rsidRPr="005271F7">
        <w:rPr>
          <w:rFonts w:ascii="Times New Roman" w:hAnsi="Times New Roman" w:cs="Times New Roman"/>
          <w:sz w:val="23"/>
        </w:rPr>
        <w:t>Северо-Восто</w:t>
      </w:r>
      <w:r w:rsidR="005271F7">
        <w:rPr>
          <w:rFonts w:ascii="Times New Roman" w:hAnsi="Times New Roman" w:cs="Times New Roman"/>
          <w:sz w:val="23"/>
        </w:rPr>
        <w:t>чный федеральный университет имени</w:t>
      </w:r>
      <w:r w:rsidR="0012632A" w:rsidRPr="005271F7">
        <w:rPr>
          <w:rFonts w:ascii="Times New Roman" w:hAnsi="Times New Roman" w:cs="Times New Roman"/>
          <w:sz w:val="23"/>
        </w:rPr>
        <w:t xml:space="preserve"> </w:t>
      </w:r>
    </w:p>
    <w:p w:rsidR="0012632A" w:rsidRPr="005271F7" w:rsidRDefault="0012632A" w:rsidP="005271F7">
      <w:pPr>
        <w:spacing w:line="239" w:lineRule="auto"/>
        <w:jc w:val="center"/>
        <w:rPr>
          <w:rFonts w:ascii="Times New Roman" w:hAnsi="Times New Roman" w:cs="Times New Roman"/>
          <w:sz w:val="23"/>
        </w:rPr>
      </w:pPr>
      <w:r w:rsidRPr="005271F7">
        <w:rPr>
          <w:rFonts w:ascii="Times New Roman" w:hAnsi="Times New Roman" w:cs="Times New Roman"/>
          <w:sz w:val="23"/>
        </w:rPr>
        <w:t xml:space="preserve">М.К. </w:t>
      </w:r>
      <w:proofErr w:type="spellStart"/>
      <w:r w:rsidRPr="005271F7">
        <w:rPr>
          <w:rFonts w:ascii="Times New Roman" w:hAnsi="Times New Roman" w:cs="Times New Roman"/>
          <w:sz w:val="23"/>
        </w:rPr>
        <w:t>Аммосова</w:t>
      </w:r>
      <w:proofErr w:type="spellEnd"/>
    </w:p>
    <w:p w:rsidR="0012632A" w:rsidRPr="005271F7" w:rsidRDefault="0012632A" w:rsidP="005271F7">
      <w:pPr>
        <w:spacing w:line="1" w:lineRule="exact"/>
        <w:jc w:val="center"/>
        <w:rPr>
          <w:rFonts w:ascii="Times New Roman" w:eastAsia="Times New Roman" w:hAnsi="Times New Roman" w:cs="Times New Roman"/>
          <w:sz w:val="24"/>
        </w:rPr>
      </w:pPr>
    </w:p>
    <w:p w:rsidR="005271F7" w:rsidRDefault="009D03F6" w:rsidP="005271F7">
      <w:pPr>
        <w:spacing w:line="343" w:lineRule="exact"/>
        <w:jc w:val="center"/>
        <w:rPr>
          <w:rFonts w:ascii="Times New Roman" w:hAnsi="Times New Roman" w:cs="Times New Roman"/>
          <w:sz w:val="24"/>
          <w:lang w:val="en-US"/>
        </w:rPr>
      </w:pPr>
      <w:r w:rsidRPr="005271F7">
        <w:rPr>
          <w:rFonts w:ascii="Times New Roman" w:hAnsi="Times New Roman" w:cs="Times New Roman"/>
          <w:sz w:val="24"/>
          <w:lang w:val="en-US"/>
        </w:rPr>
        <w:t>M</w:t>
      </w:r>
      <w:r w:rsidRPr="005271F7">
        <w:rPr>
          <w:rFonts w:ascii="Times New Roman" w:hAnsi="Times New Roman" w:cs="Times New Roman"/>
          <w:sz w:val="24"/>
        </w:rPr>
        <w:t>.</w:t>
      </w:r>
      <w:r w:rsidRPr="005271F7">
        <w:rPr>
          <w:rFonts w:ascii="Times New Roman" w:hAnsi="Times New Roman" w:cs="Times New Roman"/>
          <w:sz w:val="24"/>
          <w:lang w:val="en-US"/>
        </w:rPr>
        <w:t>K</w:t>
      </w:r>
      <w:r w:rsidRPr="005271F7">
        <w:rPr>
          <w:rFonts w:ascii="Times New Roman" w:hAnsi="Times New Roman" w:cs="Times New Roman"/>
          <w:sz w:val="24"/>
        </w:rPr>
        <w:t xml:space="preserve">. </w:t>
      </w:r>
      <w:r w:rsidRPr="005271F7">
        <w:rPr>
          <w:rFonts w:ascii="Times New Roman" w:hAnsi="Times New Roman" w:cs="Times New Roman"/>
          <w:sz w:val="24"/>
          <w:lang w:val="en-US"/>
        </w:rPr>
        <w:t>阿莫索夫东北联邦大学</w:t>
      </w:r>
    </w:p>
    <w:p w:rsidR="0012632A" w:rsidRPr="005271F7" w:rsidRDefault="0012632A" w:rsidP="005271F7">
      <w:pPr>
        <w:spacing w:line="343" w:lineRule="exact"/>
        <w:jc w:val="center"/>
        <w:rPr>
          <w:rFonts w:ascii="Times New Roman" w:hAnsi="Times New Roman" w:cs="Times New Roman"/>
          <w:sz w:val="24"/>
        </w:rPr>
      </w:pPr>
      <w:r w:rsidRPr="005271F7">
        <w:rPr>
          <w:rFonts w:ascii="Times New Roman" w:hAnsi="Times New Roman" w:cs="Times New Roman"/>
          <w:b/>
          <w:sz w:val="28"/>
        </w:rPr>
        <w:t xml:space="preserve">ЗАЯВЛЕНИЕ / </w:t>
      </w:r>
      <w:r w:rsidR="004D1427" w:rsidRPr="005271F7">
        <w:rPr>
          <w:rFonts w:ascii="Times New Roman" w:hAnsi="Times New Roman" w:cs="Times New Roman"/>
          <w:b/>
          <w:sz w:val="28"/>
        </w:rPr>
        <w:t>申请表</w:t>
      </w:r>
    </w:p>
    <w:p w:rsidR="0012632A" w:rsidRPr="005271F7" w:rsidRDefault="00D2167A">
      <w:pPr>
        <w:spacing w:line="239" w:lineRule="auto"/>
        <w:ind w:left="560"/>
        <w:rPr>
          <w:rFonts w:ascii="Times New Roman" w:hAnsi="Times New Roman" w:cs="Times New Roman"/>
          <w:b/>
          <w:sz w:val="28"/>
        </w:rPr>
        <w:sectPr w:rsidR="0012632A" w:rsidRPr="005271F7">
          <w:pgSz w:w="11900" w:h="16838"/>
          <w:pgMar w:top="727" w:right="1780" w:bottom="1440" w:left="3400" w:header="0" w:footer="0" w:gutter="0"/>
          <w:cols w:space="0" w:equalWidth="0">
            <w:col w:w="6720"/>
          </w:cols>
          <w:docGrid w:linePitch="360"/>
        </w:sectPr>
      </w:pPr>
      <w:r w:rsidRPr="005271F7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1517650</wp:posOffset>
                </wp:positionV>
                <wp:extent cx="1323975" cy="0"/>
                <wp:effectExtent l="11430" t="12700" r="7620" b="6350"/>
                <wp:wrapNone/>
                <wp:docPr id="1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6B6633" id="Line 3" o:spid="_x0000_s1026" style="position:absolute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65pt,119.5pt" to="385.9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eJ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4896485</wp:posOffset>
                </wp:positionH>
                <wp:positionV relativeFrom="paragraph">
                  <wp:posOffset>26670</wp:posOffset>
                </wp:positionV>
                <wp:extent cx="0" cy="1495425"/>
                <wp:effectExtent l="6985" t="7620" r="12065" b="11430"/>
                <wp:wrapNone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95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A446E" id="Line 4" o:spid="_x0000_s1026" style="position:absolute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55pt,2.1pt" to="385.5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31750</wp:posOffset>
                </wp:positionV>
                <wp:extent cx="1323975" cy="0"/>
                <wp:effectExtent l="11430" t="12700" r="7620" b="6350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B1081" id="Line 5" o:spid="_x0000_s1026" style="position:absolute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65pt,2.5pt" to="385.9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EzP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3582035</wp:posOffset>
                </wp:positionH>
                <wp:positionV relativeFrom="paragraph">
                  <wp:posOffset>26670</wp:posOffset>
                </wp:positionV>
                <wp:extent cx="0" cy="1495425"/>
                <wp:effectExtent l="6985" t="7620" r="12065" b="11430"/>
                <wp:wrapNone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95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081F70" id="Line 6" o:spid="_x0000_s1026" style="position:absolute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05pt,2.1pt" to="282.0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jhoEAIAACkEAAAOAAAAZHJzL2Uyb0RvYy54bWysU8GO2jAQvVfqP1i5QxIaKESEVZVAL7SL&#10;tNsPMLZDrDq2ZRsCqvrvHTsJWtp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3521075</wp:posOffset>
                </wp:positionH>
                <wp:positionV relativeFrom="paragraph">
                  <wp:posOffset>30480</wp:posOffset>
                </wp:positionV>
                <wp:extent cx="0" cy="1076325"/>
                <wp:effectExtent l="12700" t="11430" r="6350" b="762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8B0FD" id="Line 7" o:spid="_x0000_s1026" style="position:absolute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5pt,2.4pt" to="277.25pt,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-1436370</wp:posOffset>
                </wp:positionH>
                <wp:positionV relativeFrom="paragraph">
                  <wp:posOffset>35560</wp:posOffset>
                </wp:positionV>
                <wp:extent cx="4961890" cy="0"/>
                <wp:effectExtent l="8255" t="6985" r="11430" b="12065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98DD4A" id="Line 8" o:spid="_x0000_s1026" style="position:absolute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3.1pt,2.8pt" to="277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W+C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-1431925</wp:posOffset>
                </wp:positionH>
                <wp:positionV relativeFrom="paragraph">
                  <wp:posOffset>30480</wp:posOffset>
                </wp:positionV>
                <wp:extent cx="0" cy="1076325"/>
                <wp:effectExtent l="12700" t="11430" r="6350" b="762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6F75E" id="Line 9" o:spid="_x0000_s1026" style="position:absolute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2.75pt,2.4pt" to="-112.75pt,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-1436370</wp:posOffset>
                </wp:positionH>
                <wp:positionV relativeFrom="paragraph">
                  <wp:posOffset>1102360</wp:posOffset>
                </wp:positionV>
                <wp:extent cx="4961890" cy="0"/>
                <wp:effectExtent l="8255" t="6985" r="11430" b="12065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37298" id="Line 10" o:spid="_x0000_s1026" style="position:absolute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3.1pt,86.8pt" to="277.6pt,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RcbEwIAACk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" o:allowincell="f"/>
            </w:pict>
          </mc:Fallback>
        </mc:AlternateContent>
      </w:r>
    </w:p>
    <w:p w:rsidR="0012632A" w:rsidRPr="005271F7" w:rsidRDefault="0012632A">
      <w:pPr>
        <w:spacing w:line="130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5271F7">
      <w:pPr>
        <w:spacing w:line="0" w:lineRule="atLeast"/>
        <w:ind w:left="2320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Департамент международного сотрудничества</w:t>
      </w:r>
    </w:p>
    <w:p w:rsidR="0012632A" w:rsidRPr="005271F7" w:rsidRDefault="0012632A">
      <w:pPr>
        <w:spacing w:line="42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217" w:lineRule="auto"/>
        <w:rPr>
          <w:rFonts w:ascii="Times New Roman" w:hAnsi="Times New Roman" w:cs="Times New Roman"/>
          <w:b/>
          <w:color w:val="000080"/>
          <w:sz w:val="18"/>
          <w:u w:val="single"/>
        </w:rPr>
      </w:pPr>
      <w:r w:rsidRPr="005271F7">
        <w:rPr>
          <w:rFonts w:ascii="Times New Roman" w:hAnsi="Times New Roman" w:cs="Times New Roman"/>
          <w:i/>
          <w:sz w:val="18"/>
        </w:rPr>
        <w:t xml:space="preserve">Пожалуйста, заполните анкету и направьте вместе с необходимыми документами по адресу: </w:t>
      </w:r>
      <w:hyperlink r:id="rId6" w:history="1">
        <w:r w:rsidRPr="005271F7">
          <w:rPr>
            <w:rFonts w:ascii="Times New Roman" w:hAnsi="Times New Roman" w:cs="Times New Roman"/>
            <w:b/>
            <w:color w:val="000080"/>
            <w:sz w:val="18"/>
            <w:lang w:val="en-US"/>
          </w:rPr>
          <w:t>international</w:t>
        </w:r>
        <w:r w:rsidRPr="005271F7">
          <w:rPr>
            <w:rFonts w:ascii="Times New Roman" w:hAnsi="Times New Roman" w:cs="Times New Roman"/>
            <w:b/>
            <w:color w:val="000080"/>
            <w:sz w:val="18"/>
          </w:rPr>
          <w:t>@</w:t>
        </w:r>
        <w:r w:rsidRPr="005271F7">
          <w:rPr>
            <w:rFonts w:ascii="Times New Roman" w:hAnsi="Times New Roman" w:cs="Times New Roman"/>
            <w:b/>
            <w:color w:val="000080"/>
            <w:sz w:val="18"/>
            <w:lang w:val="en-US"/>
          </w:rPr>
          <w:t>s</w:t>
        </w:r>
        <w:r w:rsidRPr="005271F7">
          <w:rPr>
            <w:rFonts w:ascii="Times New Roman" w:hAnsi="Times New Roman" w:cs="Times New Roman"/>
            <w:b/>
            <w:color w:val="000080"/>
            <w:sz w:val="18"/>
          </w:rPr>
          <w:t>-</w:t>
        </w:r>
        <w:proofErr w:type="spellStart"/>
        <w:r w:rsidRPr="005271F7">
          <w:rPr>
            <w:rFonts w:ascii="Times New Roman" w:hAnsi="Times New Roman" w:cs="Times New Roman"/>
            <w:b/>
            <w:color w:val="000080"/>
            <w:sz w:val="18"/>
            <w:lang w:val="en-US"/>
          </w:rPr>
          <w:t>vfu</w:t>
        </w:r>
        <w:proofErr w:type="spellEnd"/>
        <w:r w:rsidRPr="005271F7">
          <w:rPr>
            <w:rFonts w:ascii="Times New Roman" w:hAnsi="Times New Roman" w:cs="Times New Roman"/>
            <w:b/>
            <w:color w:val="000080"/>
            <w:sz w:val="18"/>
          </w:rPr>
          <w:t>.</w:t>
        </w:r>
        <w:proofErr w:type="spellStart"/>
        <w:r w:rsidRPr="005271F7">
          <w:rPr>
            <w:rFonts w:ascii="Times New Roman" w:hAnsi="Times New Roman" w:cs="Times New Roman"/>
            <w:b/>
            <w:color w:val="000080"/>
            <w:sz w:val="18"/>
            <w:lang w:val="en-US"/>
          </w:rPr>
          <w:t>ru</w:t>
        </w:r>
        <w:proofErr w:type="spellEnd"/>
      </w:hyperlink>
    </w:p>
    <w:p w:rsidR="0012632A" w:rsidRPr="005271F7" w:rsidRDefault="0012632A">
      <w:pPr>
        <w:spacing w:line="42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218" w:lineRule="auto"/>
        <w:ind w:right="2400"/>
        <w:rPr>
          <w:rFonts w:ascii="Times New Roman" w:hAnsi="Times New Roman" w:cs="Times New Roman"/>
          <w:sz w:val="18"/>
        </w:rPr>
      </w:pPr>
      <w:r w:rsidRPr="005271F7">
        <w:rPr>
          <w:rFonts w:ascii="Times New Roman" w:hAnsi="Times New Roman" w:cs="Times New Roman"/>
          <w:sz w:val="18"/>
        </w:rPr>
        <w:t xml:space="preserve">Или 677000, г. Якутск, Республика Саха (Якутия), ул. </w:t>
      </w:r>
      <w:r w:rsidR="005271F7">
        <w:rPr>
          <w:rFonts w:ascii="Times New Roman" w:hAnsi="Times New Roman" w:cs="Times New Roman"/>
          <w:sz w:val="18"/>
        </w:rPr>
        <w:t xml:space="preserve">Кулаковского 42, 216 </w:t>
      </w:r>
      <w:proofErr w:type="spellStart"/>
      <w:r w:rsidR="005271F7">
        <w:rPr>
          <w:rFonts w:ascii="Times New Roman" w:hAnsi="Times New Roman" w:cs="Times New Roman"/>
          <w:sz w:val="18"/>
        </w:rPr>
        <w:t>каб</w:t>
      </w:r>
      <w:proofErr w:type="spellEnd"/>
      <w:r w:rsidR="005271F7">
        <w:rPr>
          <w:rFonts w:ascii="Times New Roman" w:hAnsi="Times New Roman" w:cs="Times New Roman"/>
          <w:sz w:val="18"/>
        </w:rPr>
        <w:t xml:space="preserve">., </w:t>
      </w:r>
      <w:r w:rsidR="005271F7" w:rsidRPr="005271F7">
        <w:rPr>
          <w:rFonts w:ascii="Times New Roman" w:hAnsi="Times New Roman" w:cs="Times New Roman"/>
          <w:sz w:val="18"/>
        </w:rPr>
        <w:t>Департамент международного сотрудничества</w:t>
      </w:r>
    </w:p>
    <w:p w:rsidR="0012632A" w:rsidRPr="005271F7" w:rsidRDefault="0012632A">
      <w:pPr>
        <w:spacing w:line="40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218" w:lineRule="auto"/>
        <w:ind w:left="40" w:right="2180" w:hanging="40"/>
        <w:rPr>
          <w:rFonts w:ascii="Times New Roman" w:hAnsi="Times New Roman" w:cs="Times New Roman"/>
          <w:b/>
          <w:color w:val="000080"/>
          <w:sz w:val="18"/>
          <w:u w:val="single"/>
        </w:rPr>
      </w:pPr>
      <w:r w:rsidRPr="005271F7">
        <w:rPr>
          <w:rFonts w:ascii="Times New Roman" w:hAnsi="Times New Roman" w:cs="Times New Roman"/>
          <w:sz w:val="18"/>
        </w:rPr>
        <w:t xml:space="preserve">Телефоны: +7 (4112) 361453, +7 (4112) 496810, факс: +7 (4112) 361453 </w:t>
      </w:r>
      <w:hyperlink r:id="rId7" w:history="1">
        <w:r w:rsidRPr="005271F7">
          <w:rPr>
            <w:rFonts w:ascii="Times New Roman" w:hAnsi="Times New Roman" w:cs="Times New Roman"/>
            <w:b/>
            <w:color w:val="000080"/>
            <w:sz w:val="18"/>
          </w:rPr>
          <w:t>www.s-vfu.ru</w:t>
        </w:r>
      </w:hyperlink>
    </w:p>
    <w:p w:rsidR="0012632A" w:rsidRPr="005271F7" w:rsidRDefault="00D2167A">
      <w:pPr>
        <w:spacing w:line="170" w:lineRule="exact"/>
        <w:rPr>
          <w:rFonts w:ascii="Times New Roman" w:eastAsia="Times New Roman" w:hAnsi="Times New Roman" w:cs="Times New Roman"/>
          <w:sz w:val="24"/>
        </w:rPr>
      </w:pPr>
      <w:r w:rsidRPr="005271F7">
        <w:rPr>
          <w:rFonts w:ascii="Times New Roman" w:hAnsi="Times New Roman" w:cs="Times New Roman"/>
          <w:b/>
          <w:noProof/>
          <w:color w:val="000080"/>
          <w:sz w:val="18"/>
          <w:u w:val="single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61595</wp:posOffset>
                </wp:positionV>
                <wp:extent cx="4953000" cy="925830"/>
                <wp:effectExtent l="0" t="0" r="0" b="0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925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0F32D" id="Rectangle 11" o:spid="_x0000_s1026" style="position:absolute;margin-left:-8pt;margin-top:4.85pt;width:390pt;height:72.9pt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" o:allowincell="f" strokecolor="white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color w:val="000080"/>
          <w:sz w:val="18"/>
          <w:u w:val="single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4851400</wp:posOffset>
                </wp:positionH>
                <wp:positionV relativeFrom="paragraph">
                  <wp:posOffset>56515</wp:posOffset>
                </wp:positionV>
                <wp:extent cx="0" cy="935355"/>
                <wp:effectExtent l="9525" t="12065" r="9525" b="508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53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2F4196" id="Line 12" o:spid="_x0000_s1026" style="position:absolute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pt,4.45pt" to="382pt,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pfFEAIAACgEAAAOAAAAZHJzL2Uyb0RvYy54bWysU8GO2jAQvVfqP1i5QxJIK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color w:val="000080"/>
          <w:sz w:val="18"/>
          <w:u w:val="single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-106045</wp:posOffset>
                </wp:positionH>
                <wp:positionV relativeFrom="paragraph">
                  <wp:posOffset>61595</wp:posOffset>
                </wp:positionV>
                <wp:extent cx="4961890" cy="0"/>
                <wp:effectExtent l="5080" t="7620" r="5080" b="1143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6EC51" id="Line 13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35pt,4.85pt" to="382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Ams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color w:val="000080"/>
          <w:sz w:val="18"/>
          <w:u w:val="single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56515</wp:posOffset>
                </wp:positionV>
                <wp:extent cx="0" cy="935355"/>
                <wp:effectExtent l="9525" t="12065" r="9525" b="508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53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9D2F1" id="Line 14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pt,4.45pt" to="-8pt,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2OXEAIAACgEAAAOAAAAZHJzL2Uyb0RvYy54bWysU8GO2jAQvVfqP1i5QxJIK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" o:allowincell="f"/>
            </w:pict>
          </mc:Fallback>
        </mc:AlternateContent>
      </w:r>
      <w:r w:rsidRPr="005271F7">
        <w:rPr>
          <w:rFonts w:ascii="Times New Roman" w:hAnsi="Times New Roman" w:cs="Times New Roman"/>
          <w:b/>
          <w:noProof/>
          <w:color w:val="000080"/>
          <w:sz w:val="18"/>
          <w:u w:val="single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-106045</wp:posOffset>
                </wp:positionH>
                <wp:positionV relativeFrom="paragraph">
                  <wp:posOffset>987425</wp:posOffset>
                </wp:positionV>
                <wp:extent cx="4961890" cy="0"/>
                <wp:effectExtent l="5080" t="9525" r="5080" b="9525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829802" id="Line 15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35pt,77.75pt" to="382.3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x2f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" o:allowincell="f"/>
            </w:pict>
          </mc:Fallback>
        </mc:AlternateContent>
      </w:r>
    </w:p>
    <w:p w:rsidR="0012632A" w:rsidRPr="005271F7" w:rsidRDefault="004D1427">
      <w:pPr>
        <w:spacing w:line="0" w:lineRule="atLeast"/>
        <w:ind w:left="2640"/>
        <w:rPr>
          <w:rFonts w:ascii="Times New Roman" w:hAnsi="Times New Roman" w:cs="Times New Roman"/>
          <w:b/>
          <w:sz w:val="18"/>
        </w:rPr>
      </w:pPr>
      <w:r w:rsidRPr="005271F7">
        <w:rPr>
          <w:rFonts w:ascii="Times New Roman" w:hAnsi="Times New Roman" w:cs="Times New Roman"/>
          <w:b/>
          <w:sz w:val="18"/>
        </w:rPr>
        <w:t xml:space="preserve">                    </w:t>
      </w:r>
      <w:r w:rsidRPr="005271F7">
        <w:rPr>
          <w:rFonts w:ascii="Times New Roman" w:hAnsi="Times New Roman" w:cs="Times New Roman"/>
          <w:b/>
          <w:sz w:val="18"/>
          <w:lang w:val="en-US"/>
        </w:rPr>
        <w:t>外事处</w:t>
      </w:r>
    </w:p>
    <w:p w:rsidR="0012632A" w:rsidRPr="005271F7" w:rsidRDefault="0012632A">
      <w:pPr>
        <w:spacing w:line="42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218" w:lineRule="auto"/>
        <w:ind w:right="2720"/>
        <w:rPr>
          <w:rFonts w:ascii="Times New Roman" w:hAnsi="Times New Roman" w:cs="Times New Roman"/>
          <w:b/>
          <w:color w:val="000080"/>
          <w:sz w:val="18"/>
          <w:u w:val="single"/>
        </w:rPr>
      </w:pPr>
      <w:r w:rsidRPr="005271F7">
        <w:rPr>
          <w:rFonts w:ascii="Times New Roman" w:hAnsi="Times New Roman" w:cs="Times New Roman"/>
          <w:i/>
          <w:sz w:val="18"/>
          <w:lang w:val="en-US"/>
        </w:rPr>
        <w:t>Please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fill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in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the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form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and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send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it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with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all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necessary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documents</w:t>
      </w:r>
      <w:r w:rsidRPr="005271F7">
        <w:rPr>
          <w:rFonts w:ascii="Times New Roman" w:hAnsi="Times New Roman" w:cs="Times New Roman"/>
          <w:i/>
          <w:sz w:val="18"/>
        </w:rPr>
        <w:t xml:space="preserve"> </w:t>
      </w:r>
      <w:r w:rsidRPr="005271F7">
        <w:rPr>
          <w:rFonts w:ascii="Times New Roman" w:hAnsi="Times New Roman" w:cs="Times New Roman"/>
          <w:i/>
          <w:sz w:val="18"/>
          <w:lang w:val="en-US"/>
        </w:rPr>
        <w:t>to</w:t>
      </w:r>
      <w:r w:rsidRPr="005271F7">
        <w:rPr>
          <w:rFonts w:ascii="Times New Roman" w:hAnsi="Times New Roman" w:cs="Times New Roman"/>
          <w:i/>
          <w:sz w:val="18"/>
        </w:rPr>
        <w:t xml:space="preserve">: </w:t>
      </w:r>
      <w:hyperlink r:id="rId8" w:history="1">
        <w:r w:rsidRPr="005271F7">
          <w:rPr>
            <w:rFonts w:ascii="Times New Roman" w:hAnsi="Times New Roman" w:cs="Times New Roman"/>
            <w:b/>
            <w:color w:val="000080"/>
            <w:sz w:val="18"/>
            <w:u w:val="single"/>
            <w:lang w:val="en-US"/>
          </w:rPr>
          <w:t>international</w:t>
        </w:r>
        <w:r w:rsidRPr="005271F7">
          <w:rPr>
            <w:rFonts w:ascii="Times New Roman" w:hAnsi="Times New Roman" w:cs="Times New Roman"/>
            <w:b/>
            <w:color w:val="000080"/>
            <w:sz w:val="18"/>
            <w:u w:val="single"/>
          </w:rPr>
          <w:t>@</w:t>
        </w:r>
        <w:r w:rsidRPr="005271F7">
          <w:rPr>
            <w:rFonts w:ascii="Times New Roman" w:hAnsi="Times New Roman" w:cs="Times New Roman"/>
            <w:b/>
            <w:color w:val="000080"/>
            <w:sz w:val="18"/>
            <w:u w:val="single"/>
            <w:lang w:val="en-US"/>
          </w:rPr>
          <w:t>s</w:t>
        </w:r>
        <w:r w:rsidRPr="005271F7">
          <w:rPr>
            <w:rFonts w:ascii="Times New Roman" w:hAnsi="Times New Roman" w:cs="Times New Roman"/>
            <w:b/>
            <w:color w:val="000080"/>
            <w:sz w:val="18"/>
            <w:u w:val="single"/>
          </w:rPr>
          <w:t>-</w:t>
        </w:r>
        <w:proofErr w:type="spellStart"/>
        <w:r w:rsidRPr="005271F7">
          <w:rPr>
            <w:rFonts w:ascii="Times New Roman" w:hAnsi="Times New Roman" w:cs="Times New Roman"/>
            <w:b/>
            <w:color w:val="000080"/>
            <w:sz w:val="18"/>
            <w:u w:val="single"/>
            <w:lang w:val="en-US"/>
          </w:rPr>
          <w:t>vfu</w:t>
        </w:r>
        <w:proofErr w:type="spellEnd"/>
        <w:r w:rsidRPr="005271F7">
          <w:rPr>
            <w:rFonts w:ascii="Times New Roman" w:hAnsi="Times New Roman" w:cs="Times New Roman"/>
            <w:b/>
            <w:color w:val="000080"/>
            <w:sz w:val="18"/>
            <w:u w:val="single"/>
          </w:rPr>
          <w:t>.</w:t>
        </w:r>
        <w:proofErr w:type="spellStart"/>
        <w:r w:rsidRPr="005271F7">
          <w:rPr>
            <w:rFonts w:ascii="Times New Roman" w:hAnsi="Times New Roman" w:cs="Times New Roman"/>
            <w:b/>
            <w:color w:val="000080"/>
            <w:sz w:val="18"/>
            <w:u w:val="single"/>
            <w:lang w:val="en-US"/>
          </w:rPr>
          <w:t>ru</w:t>
        </w:r>
        <w:proofErr w:type="spellEnd"/>
      </w:hyperlink>
    </w:p>
    <w:p w:rsidR="0012632A" w:rsidRPr="005271F7" w:rsidRDefault="0012632A" w:rsidP="005271F7">
      <w:pPr>
        <w:spacing w:line="239" w:lineRule="auto"/>
        <w:rPr>
          <w:rFonts w:ascii="Times New Roman" w:hAnsi="Times New Roman" w:cs="Times New Roman"/>
          <w:sz w:val="18"/>
          <w:lang w:val="en-US"/>
        </w:rPr>
      </w:pPr>
      <w:r w:rsidRPr="005271F7">
        <w:rPr>
          <w:rFonts w:ascii="Times New Roman" w:hAnsi="Times New Roman" w:cs="Times New Roman"/>
          <w:sz w:val="18"/>
          <w:lang w:val="en-US"/>
        </w:rPr>
        <w:t>Or to</w:t>
      </w:r>
      <w:r w:rsidR="005271F7" w:rsidRPr="005271F7">
        <w:rPr>
          <w:rFonts w:ascii="Times New Roman" w:hAnsi="Times New Roman" w:cs="Times New Roman"/>
          <w:sz w:val="18"/>
          <w:lang w:val="en-US"/>
        </w:rPr>
        <w:t xml:space="preserve"> </w:t>
      </w:r>
      <w:r w:rsidR="005271F7" w:rsidRPr="005271F7">
        <w:rPr>
          <w:rFonts w:ascii="Times New Roman" w:hAnsi="Times New Roman" w:cs="Times New Roman"/>
          <w:sz w:val="18"/>
          <w:lang w:val="en-US"/>
        </w:rPr>
        <w:t>International Relations Office</w:t>
      </w:r>
      <w:r w:rsidR="005271F7">
        <w:rPr>
          <w:rFonts w:ascii="Times New Roman" w:hAnsi="Times New Roman" w:cs="Times New Roman"/>
          <w:sz w:val="18"/>
          <w:lang w:val="en-US"/>
        </w:rPr>
        <w:t>, 4</w:t>
      </w:r>
      <w:r w:rsidR="005271F7" w:rsidRPr="005271F7">
        <w:rPr>
          <w:rFonts w:ascii="Times New Roman" w:hAnsi="Times New Roman" w:cs="Times New Roman"/>
          <w:sz w:val="18"/>
          <w:lang w:val="en-US"/>
        </w:rPr>
        <w:t>2</w:t>
      </w:r>
      <w:r w:rsidRPr="005271F7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="005271F7">
        <w:rPr>
          <w:rFonts w:ascii="Times New Roman" w:hAnsi="Times New Roman" w:cs="Times New Roman"/>
          <w:sz w:val="18"/>
          <w:lang w:val="en-US"/>
        </w:rPr>
        <w:t>Kulakov</w:t>
      </w:r>
      <w:r w:rsidRPr="005271F7">
        <w:rPr>
          <w:rFonts w:ascii="Times New Roman" w:hAnsi="Times New Roman" w:cs="Times New Roman"/>
          <w:sz w:val="18"/>
          <w:lang w:val="en-US"/>
        </w:rPr>
        <w:t>skogo</w:t>
      </w:r>
      <w:proofErr w:type="spellEnd"/>
      <w:r w:rsidRPr="005271F7">
        <w:rPr>
          <w:rFonts w:ascii="Times New Roman" w:hAnsi="Times New Roman" w:cs="Times New Roman"/>
          <w:sz w:val="18"/>
          <w:lang w:val="en-US"/>
        </w:rPr>
        <w:t xml:space="preserve"> St., Yakutsk, Sakha Republic (Yakutia), Russia, 677000</w:t>
      </w:r>
    </w:p>
    <w:p w:rsidR="0012632A" w:rsidRPr="005271F7" w:rsidRDefault="0012632A">
      <w:pPr>
        <w:spacing w:line="238" w:lineRule="auto"/>
        <w:rPr>
          <w:rFonts w:ascii="Times New Roman" w:hAnsi="Times New Roman" w:cs="Times New Roman"/>
          <w:sz w:val="18"/>
          <w:lang w:val="en-US"/>
        </w:rPr>
      </w:pPr>
      <w:r w:rsidRPr="005271F7">
        <w:rPr>
          <w:rFonts w:ascii="Times New Roman" w:hAnsi="Times New Roman" w:cs="Times New Roman"/>
          <w:sz w:val="18"/>
          <w:lang w:val="en-US"/>
        </w:rPr>
        <w:t xml:space="preserve">Phone: +7 (4112) 361453, +7 (4112) </w:t>
      </w:r>
      <w:proofErr w:type="gramStart"/>
      <w:r w:rsidRPr="005271F7">
        <w:rPr>
          <w:rFonts w:ascii="Times New Roman" w:hAnsi="Times New Roman" w:cs="Times New Roman"/>
          <w:sz w:val="18"/>
          <w:lang w:val="en-US"/>
        </w:rPr>
        <w:t>496810,  Fax</w:t>
      </w:r>
      <w:proofErr w:type="gramEnd"/>
      <w:r w:rsidRPr="005271F7">
        <w:rPr>
          <w:rFonts w:ascii="Times New Roman" w:hAnsi="Times New Roman" w:cs="Times New Roman"/>
          <w:sz w:val="18"/>
          <w:lang w:val="en-US"/>
        </w:rPr>
        <w:t>: +7 (4112) 361453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5271F7">
        <w:rPr>
          <w:rFonts w:ascii="Times New Roman" w:hAnsi="Times New Roman" w:cs="Times New Roman"/>
          <w:sz w:val="18"/>
          <w:lang w:val="en-US"/>
        </w:rPr>
        <w:br w:type="column"/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sz w:val="24"/>
          <w:lang w:val="en-US"/>
        </w:rPr>
      </w:pPr>
    </w:p>
    <w:p w:rsidR="0012632A" w:rsidRPr="005271F7" w:rsidRDefault="0012632A">
      <w:pPr>
        <w:spacing w:line="260" w:lineRule="exact"/>
        <w:rPr>
          <w:rFonts w:ascii="Times New Roman" w:eastAsia="Times New Roman" w:hAnsi="Times New Roman" w:cs="Times New Roman"/>
          <w:sz w:val="24"/>
          <w:lang w:val="en-US"/>
        </w:rPr>
      </w:pPr>
    </w:p>
    <w:p w:rsidR="0012632A" w:rsidRPr="005271F7" w:rsidRDefault="0012632A">
      <w:pPr>
        <w:spacing w:line="218" w:lineRule="auto"/>
        <w:ind w:hanging="337"/>
        <w:rPr>
          <w:rFonts w:ascii="Times New Roman" w:hAnsi="Times New Roman" w:cs="Times New Roman"/>
          <w:i/>
          <w:sz w:val="18"/>
          <w:lang w:val="en-US"/>
        </w:rPr>
      </w:pPr>
      <w:r w:rsidRPr="005271F7">
        <w:rPr>
          <w:rFonts w:ascii="Times New Roman" w:hAnsi="Times New Roman" w:cs="Times New Roman"/>
          <w:i/>
          <w:sz w:val="18"/>
        </w:rPr>
        <w:t>Место</w:t>
      </w:r>
      <w:r w:rsidRPr="005271F7">
        <w:rPr>
          <w:rFonts w:ascii="Times New Roman" w:hAnsi="Times New Roman" w:cs="Times New Roman"/>
          <w:i/>
          <w:sz w:val="18"/>
          <w:lang w:val="en-US"/>
        </w:rPr>
        <w:t xml:space="preserve"> </w:t>
      </w:r>
      <w:r w:rsidRPr="005271F7">
        <w:rPr>
          <w:rFonts w:ascii="Times New Roman" w:hAnsi="Times New Roman" w:cs="Times New Roman"/>
          <w:i/>
          <w:sz w:val="18"/>
        </w:rPr>
        <w:t>для</w:t>
      </w:r>
      <w:r w:rsidRPr="005271F7">
        <w:rPr>
          <w:rFonts w:ascii="Times New Roman" w:hAnsi="Times New Roman" w:cs="Times New Roman"/>
          <w:i/>
          <w:sz w:val="18"/>
          <w:lang w:val="en-US"/>
        </w:rPr>
        <w:t xml:space="preserve"> </w:t>
      </w:r>
      <w:r w:rsidRPr="005271F7">
        <w:rPr>
          <w:rFonts w:ascii="Times New Roman" w:hAnsi="Times New Roman" w:cs="Times New Roman"/>
          <w:i/>
          <w:sz w:val="18"/>
        </w:rPr>
        <w:t>фото</w:t>
      </w:r>
      <w:r w:rsidRPr="005271F7">
        <w:rPr>
          <w:rFonts w:ascii="Times New Roman" w:hAnsi="Times New Roman" w:cs="Times New Roman"/>
          <w:i/>
          <w:sz w:val="18"/>
          <w:lang w:val="en-US"/>
        </w:rPr>
        <w:t xml:space="preserve"> / </w:t>
      </w:r>
      <w:r w:rsidR="004D1427" w:rsidRPr="005271F7">
        <w:rPr>
          <w:rFonts w:ascii="Times New Roman" w:hAnsi="Times New Roman" w:cs="Times New Roman"/>
          <w:i/>
          <w:sz w:val="18"/>
          <w:lang w:val="en-US"/>
        </w:rPr>
        <w:t>照片</w:t>
      </w:r>
    </w:p>
    <w:p w:rsidR="0012632A" w:rsidRPr="005271F7" w:rsidRDefault="0012632A">
      <w:pPr>
        <w:spacing w:line="218" w:lineRule="auto"/>
        <w:ind w:hanging="337"/>
        <w:rPr>
          <w:rFonts w:ascii="Times New Roman" w:hAnsi="Times New Roman" w:cs="Times New Roman"/>
          <w:i/>
          <w:sz w:val="18"/>
          <w:lang w:val="en-US"/>
        </w:rPr>
        <w:sectPr w:rsidR="0012632A" w:rsidRPr="005271F7">
          <w:type w:val="continuous"/>
          <w:pgSz w:w="11900" w:h="16838"/>
          <w:pgMar w:top="727" w:right="1100" w:bottom="1440" w:left="1300" w:header="0" w:footer="0" w:gutter="0"/>
          <w:cols w:num="2" w:space="0" w:equalWidth="0">
            <w:col w:w="7500" w:space="880"/>
            <w:col w:w="1120"/>
          </w:cols>
          <w:docGrid w:linePitch="360"/>
        </w:sectPr>
      </w:pPr>
    </w:p>
    <w:p w:rsidR="005271F7" w:rsidRDefault="005271F7">
      <w:pPr>
        <w:spacing w:line="239" w:lineRule="auto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i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Фамилия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4D1427" w:rsidRPr="005271F7">
        <w:rPr>
          <w:rFonts w:ascii="Times New Roman" w:hAnsi="Times New Roman" w:cs="Times New Roman"/>
          <w:sz w:val="22"/>
          <w:lang w:val="en-US"/>
        </w:rPr>
        <w:t>姓氏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sz w:val="24"/>
          <w:lang w:val="en-US"/>
        </w:rPr>
      </w:pPr>
    </w:p>
    <w:p w:rsidR="0012632A" w:rsidRPr="005271F7" w:rsidRDefault="0012632A">
      <w:pPr>
        <w:spacing w:line="363" w:lineRule="exact"/>
        <w:rPr>
          <w:rFonts w:ascii="Times New Roman" w:eastAsiaTheme="minorEastAsia" w:hAnsi="Times New Roman" w:cs="Times New Roman"/>
          <w:sz w:val="24"/>
          <w:lang w:val="sah-RU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i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Имя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4D1427" w:rsidRPr="005271F7">
        <w:rPr>
          <w:rFonts w:ascii="Times New Roman" w:hAnsi="Times New Roman" w:cs="Times New Roman"/>
          <w:sz w:val="22"/>
          <w:lang w:val="en-US"/>
        </w:rPr>
        <w:t>名字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sz w:val="24"/>
          <w:lang w:val="en-US"/>
        </w:rPr>
      </w:pPr>
    </w:p>
    <w:p w:rsidR="0012632A" w:rsidRPr="005271F7" w:rsidRDefault="0012632A">
      <w:pPr>
        <w:spacing w:line="362" w:lineRule="exact"/>
        <w:rPr>
          <w:rFonts w:ascii="Times New Roman" w:eastAsia="Times New Roman" w:hAnsi="Times New Roman" w:cs="Times New Roman"/>
          <w:sz w:val="24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i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Пол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4D1427" w:rsidRPr="005271F7">
        <w:rPr>
          <w:rFonts w:ascii="Times New Roman" w:hAnsi="Times New Roman" w:cs="Times New Roman"/>
          <w:sz w:val="22"/>
          <w:lang w:val="en-US"/>
        </w:rPr>
        <w:t>性别</w:t>
      </w:r>
    </w:p>
    <w:p w:rsidR="0012632A" w:rsidRPr="005271F7" w:rsidRDefault="0012632A">
      <w:pPr>
        <w:spacing w:line="3" w:lineRule="exact"/>
        <w:rPr>
          <w:rFonts w:ascii="Times New Roman" w:eastAsia="Times New Roman" w:hAnsi="Times New Roman" w:cs="Times New Roman"/>
          <w:sz w:val="24"/>
          <w:lang w:val="en-US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940"/>
        <w:gridCol w:w="300"/>
        <w:gridCol w:w="1040"/>
      </w:tblGrid>
      <w:tr w:rsidR="0012632A" w:rsidRPr="005271F7">
        <w:trPr>
          <w:trHeight w:val="295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219" w:lineRule="exact"/>
              <w:ind w:left="20"/>
              <w:rPr>
                <w:rFonts w:ascii="Times New Roman" w:hAnsi="Times New Roman" w:cs="Times New Roman"/>
                <w:sz w:val="18"/>
              </w:rPr>
            </w:pPr>
            <w:r w:rsidRPr="005271F7">
              <w:rPr>
                <w:rFonts w:ascii="Times New Roman" w:hAnsi="Times New Roman" w:cs="Times New Roman"/>
                <w:sz w:val="18"/>
              </w:rPr>
              <w:t xml:space="preserve">Муж/ </w:t>
            </w:r>
            <w:r w:rsidR="004D1427" w:rsidRPr="005271F7">
              <w:rPr>
                <w:rFonts w:ascii="Times New Roman" w:hAnsi="Times New Roman" w:cs="Times New Roman"/>
                <w:sz w:val="18"/>
              </w:rPr>
              <w:t>男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12632A" w:rsidRPr="005271F7" w:rsidRDefault="0012632A">
            <w:pPr>
              <w:spacing w:line="219" w:lineRule="exact"/>
              <w:ind w:left="60"/>
              <w:rPr>
                <w:rFonts w:ascii="Times New Roman" w:hAnsi="Times New Roman" w:cs="Times New Roman"/>
                <w:w w:val="98"/>
                <w:sz w:val="18"/>
              </w:rPr>
            </w:pPr>
            <w:r w:rsidRPr="005271F7">
              <w:rPr>
                <w:rFonts w:ascii="Times New Roman" w:hAnsi="Times New Roman" w:cs="Times New Roman"/>
                <w:w w:val="98"/>
                <w:sz w:val="18"/>
              </w:rPr>
              <w:t xml:space="preserve">Жен/ </w:t>
            </w:r>
            <w:r w:rsidR="004D1427" w:rsidRPr="005271F7">
              <w:rPr>
                <w:rFonts w:ascii="Times New Roman" w:hAnsi="Times New Roman" w:cs="Times New Roman"/>
                <w:w w:val="98"/>
                <w:sz w:val="18"/>
              </w:rPr>
              <w:t>女</w:t>
            </w:r>
          </w:p>
        </w:tc>
      </w:tr>
    </w:tbl>
    <w:p w:rsidR="0012632A" w:rsidRPr="005271F7" w:rsidRDefault="0012632A">
      <w:pPr>
        <w:spacing w:line="227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i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Дата рождения </w:t>
      </w:r>
      <w:r w:rsidR="004D1427" w:rsidRPr="005271F7">
        <w:rPr>
          <w:rFonts w:ascii="Times New Roman" w:hAnsi="Times New Roman" w:cs="Times New Roman"/>
          <w:sz w:val="22"/>
        </w:rPr>
        <w:t>出生日期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362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i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Место рождения </w:t>
      </w:r>
      <w:r w:rsidR="004D1427" w:rsidRPr="005271F7">
        <w:rPr>
          <w:rFonts w:ascii="Times New Roman" w:hAnsi="Times New Roman" w:cs="Times New Roman"/>
          <w:sz w:val="22"/>
        </w:rPr>
        <w:t>出生地</w:t>
      </w:r>
    </w:p>
    <w:p w:rsidR="0012632A" w:rsidRPr="005271F7" w:rsidRDefault="0012632A">
      <w:pPr>
        <w:spacing w:line="99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4D1427">
      <w:pPr>
        <w:tabs>
          <w:tab w:val="left" w:pos="2220"/>
        </w:tabs>
        <w:spacing w:line="239" w:lineRule="auto"/>
        <w:rPr>
          <w:rFonts w:ascii="Times New Roman" w:hAnsi="Times New Roman" w:cs="Times New Roman"/>
          <w:sz w:val="18"/>
        </w:rPr>
      </w:pPr>
      <w:r w:rsidRPr="005271F7">
        <w:rPr>
          <w:rFonts w:ascii="Times New Roman" w:hAnsi="Times New Roman" w:cs="Times New Roman"/>
          <w:sz w:val="18"/>
        </w:rPr>
        <w:t>国家</w:t>
      </w:r>
      <w:r w:rsidR="0012632A" w:rsidRPr="005271F7">
        <w:rPr>
          <w:rFonts w:ascii="Times New Roman" w:eastAsia="Times New Roman" w:hAnsi="Times New Roman" w:cs="Times New Roman"/>
        </w:rPr>
        <w:tab/>
      </w:r>
      <w:r w:rsidRPr="005271F7">
        <w:rPr>
          <w:rFonts w:ascii="Times New Roman" w:hAnsi="Times New Roman" w:cs="Times New Roman"/>
          <w:sz w:val="18"/>
        </w:rPr>
        <w:t>城市</w:t>
      </w:r>
    </w:p>
    <w:p w:rsidR="0012632A" w:rsidRPr="005271F7" w:rsidRDefault="0012632A">
      <w:pPr>
        <w:spacing w:line="244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0" w:lineRule="atLeas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Гражданство </w:t>
      </w:r>
      <w:r w:rsidR="00D2167A" w:rsidRPr="005271F7">
        <w:rPr>
          <w:rFonts w:ascii="Times New Roman" w:eastAsia="MS Mincho" w:hAnsi="Times New Roman" w:cs="Times New Roman"/>
          <w:sz w:val="22"/>
          <w:lang w:eastAsia="ja-JP"/>
        </w:rPr>
        <w:t>国籍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362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Номер паспорта </w:t>
      </w:r>
      <w:r w:rsidR="004D1427" w:rsidRPr="005271F7">
        <w:rPr>
          <w:rFonts w:ascii="Times New Roman" w:hAnsi="Times New Roman" w:cs="Times New Roman"/>
          <w:sz w:val="22"/>
        </w:rPr>
        <w:t>护照号码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12632A">
      <w:pPr>
        <w:spacing w:line="362" w:lineRule="exact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900"/>
        <w:gridCol w:w="2100"/>
        <w:gridCol w:w="1800"/>
      </w:tblGrid>
      <w:tr w:rsidR="0012632A" w:rsidRPr="005271F7">
        <w:trPr>
          <w:trHeight w:val="269"/>
        </w:trPr>
        <w:tc>
          <w:tcPr>
            <w:tcW w:w="2220" w:type="dxa"/>
            <w:shd w:val="clear" w:color="auto" w:fill="auto"/>
            <w:vAlign w:val="bottom"/>
          </w:tcPr>
          <w:p w:rsidR="0012632A" w:rsidRPr="005271F7" w:rsidRDefault="0012632A">
            <w:pPr>
              <w:spacing w:line="267" w:lineRule="exact"/>
              <w:rPr>
                <w:rFonts w:ascii="Times New Roman" w:hAnsi="Times New Roman" w:cs="Times New Roman"/>
                <w:b/>
                <w:i/>
                <w:w w:val="99"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w w:val="99"/>
                <w:sz w:val="22"/>
              </w:rPr>
              <w:t xml:space="preserve">Выдан </w:t>
            </w:r>
            <w:r w:rsidRPr="005271F7">
              <w:rPr>
                <w:rFonts w:ascii="Times New Roman" w:hAnsi="Times New Roman" w:cs="Times New Roman"/>
                <w:b/>
                <w:i/>
                <w:w w:val="99"/>
                <w:sz w:val="22"/>
              </w:rPr>
              <w:t>День Месяц Год</w:t>
            </w:r>
          </w:p>
        </w:tc>
        <w:tc>
          <w:tcPr>
            <w:tcW w:w="19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3"/>
              </w:rPr>
            </w:pPr>
          </w:p>
        </w:tc>
        <w:tc>
          <w:tcPr>
            <w:tcW w:w="3900" w:type="dxa"/>
            <w:gridSpan w:val="2"/>
            <w:shd w:val="clear" w:color="auto" w:fill="auto"/>
            <w:vAlign w:val="bottom"/>
          </w:tcPr>
          <w:p w:rsidR="0012632A" w:rsidRPr="005271F7" w:rsidRDefault="0012632A">
            <w:pPr>
              <w:spacing w:line="267" w:lineRule="exact"/>
              <w:ind w:left="700"/>
              <w:rPr>
                <w:rFonts w:ascii="Times New Roman" w:hAnsi="Times New Roman" w:cs="Times New Roman"/>
                <w:b/>
                <w:i/>
                <w:w w:val="98"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w w:val="98"/>
                <w:sz w:val="22"/>
              </w:rPr>
              <w:t xml:space="preserve">Действителен до </w:t>
            </w:r>
            <w:r w:rsidRPr="005271F7">
              <w:rPr>
                <w:rFonts w:ascii="Times New Roman" w:hAnsi="Times New Roman" w:cs="Times New Roman"/>
                <w:b/>
                <w:i/>
                <w:w w:val="98"/>
                <w:sz w:val="22"/>
              </w:rPr>
              <w:t>День Месяц Год</w:t>
            </w:r>
          </w:p>
        </w:tc>
      </w:tr>
      <w:tr w:rsidR="0012632A" w:rsidRPr="005271F7">
        <w:trPr>
          <w:trHeight w:val="223"/>
        </w:trPr>
        <w:tc>
          <w:tcPr>
            <w:tcW w:w="2220" w:type="dxa"/>
            <w:shd w:val="clear" w:color="auto" w:fill="auto"/>
            <w:vAlign w:val="bottom"/>
          </w:tcPr>
          <w:p w:rsidR="0012632A" w:rsidRPr="005271F7" w:rsidRDefault="004D1427">
            <w:pPr>
              <w:spacing w:line="219" w:lineRule="exact"/>
              <w:rPr>
                <w:rFonts w:ascii="Times New Roman" w:hAnsi="Times New Roman" w:cs="Times New Roman"/>
                <w:sz w:val="18"/>
                <w:lang w:val="en-US"/>
              </w:rPr>
            </w:pP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签发日期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 xml:space="preserve"> 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（日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/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月年）</w:t>
            </w:r>
          </w:p>
        </w:tc>
        <w:tc>
          <w:tcPr>
            <w:tcW w:w="19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  <w:lang w:val="en-US"/>
              </w:rPr>
            </w:pPr>
          </w:p>
        </w:tc>
        <w:tc>
          <w:tcPr>
            <w:tcW w:w="3900" w:type="dxa"/>
            <w:gridSpan w:val="2"/>
            <w:shd w:val="clear" w:color="auto" w:fill="auto"/>
            <w:vAlign w:val="bottom"/>
          </w:tcPr>
          <w:p w:rsidR="0012632A" w:rsidRPr="005271F7" w:rsidRDefault="004D1427">
            <w:pPr>
              <w:spacing w:line="219" w:lineRule="exact"/>
              <w:ind w:left="700"/>
              <w:rPr>
                <w:rFonts w:ascii="Times New Roman" w:hAnsi="Times New Roman" w:cs="Times New Roman"/>
                <w:sz w:val="18"/>
                <w:lang w:val="en-US"/>
              </w:rPr>
            </w:pP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有效期至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 xml:space="preserve"> 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（日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/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月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/</w:t>
            </w:r>
            <w:r w:rsidRPr="005271F7">
              <w:rPr>
                <w:rFonts w:ascii="Times New Roman" w:hAnsi="Times New Roman" w:cs="Times New Roman"/>
                <w:sz w:val="18"/>
                <w:lang w:val="en-US"/>
              </w:rPr>
              <w:t>年）</w:t>
            </w:r>
          </w:p>
        </w:tc>
      </w:tr>
      <w:tr w:rsidR="0012632A" w:rsidRPr="005271F7">
        <w:trPr>
          <w:trHeight w:val="340"/>
        </w:trPr>
        <w:tc>
          <w:tcPr>
            <w:tcW w:w="2220" w:type="dxa"/>
            <w:shd w:val="clear" w:color="auto" w:fill="auto"/>
            <w:vAlign w:val="bottom"/>
          </w:tcPr>
          <w:p w:rsidR="0012632A" w:rsidRPr="005271F7" w:rsidRDefault="0012632A">
            <w:pPr>
              <w:spacing w:line="340" w:lineRule="exact"/>
              <w:ind w:left="1280"/>
              <w:rPr>
                <w:rFonts w:ascii="Times New Roman" w:hAnsi="Times New Roman" w:cs="Times New Roman"/>
                <w:sz w:val="28"/>
              </w:rPr>
            </w:pPr>
            <w:r w:rsidRPr="005271F7">
              <w:rPr>
                <w:rFonts w:ascii="Times New Roman" w:hAnsi="Times New Roman" w:cs="Times New Roman"/>
                <w:sz w:val="28"/>
              </w:rPr>
              <w:t>.  .</w:t>
            </w:r>
          </w:p>
        </w:tc>
        <w:tc>
          <w:tcPr>
            <w:tcW w:w="1900" w:type="dxa"/>
            <w:shd w:val="clear" w:color="auto" w:fill="auto"/>
            <w:vAlign w:val="bottom"/>
          </w:tcPr>
          <w:p w:rsidR="0012632A" w:rsidRPr="005271F7" w:rsidRDefault="0012632A">
            <w:pPr>
              <w:spacing w:line="340" w:lineRule="exact"/>
              <w:ind w:right="1655"/>
              <w:jc w:val="right"/>
              <w:rPr>
                <w:rFonts w:ascii="Times New Roman" w:hAnsi="Times New Roman" w:cs="Times New Roman"/>
                <w:sz w:val="28"/>
              </w:rPr>
            </w:pPr>
            <w:r w:rsidRPr="005271F7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12632A" w:rsidRPr="005271F7" w:rsidRDefault="0012632A">
            <w:pPr>
              <w:spacing w:line="340" w:lineRule="exact"/>
              <w:ind w:right="167"/>
              <w:jc w:val="right"/>
              <w:rPr>
                <w:rFonts w:ascii="Times New Roman" w:hAnsi="Times New Roman" w:cs="Times New Roman"/>
                <w:sz w:val="28"/>
              </w:rPr>
            </w:pPr>
            <w:r w:rsidRPr="005271F7">
              <w:rPr>
                <w:rFonts w:ascii="Times New Roman" w:hAnsi="Times New Roman" w:cs="Times New Roman"/>
                <w:sz w:val="28"/>
              </w:rPr>
              <w:t>.  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2632A" w:rsidRPr="005271F7" w:rsidRDefault="0012632A">
            <w:pPr>
              <w:spacing w:line="340" w:lineRule="exact"/>
              <w:ind w:right="1300"/>
              <w:jc w:val="right"/>
              <w:rPr>
                <w:rFonts w:ascii="Times New Roman" w:hAnsi="Times New Roman" w:cs="Times New Roman"/>
                <w:sz w:val="28"/>
              </w:rPr>
            </w:pPr>
            <w:r w:rsidRPr="005271F7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2632A" w:rsidRPr="005271F7">
        <w:trPr>
          <w:trHeight w:val="486"/>
        </w:trPr>
        <w:tc>
          <w:tcPr>
            <w:tcW w:w="2220" w:type="dxa"/>
            <w:shd w:val="clear" w:color="auto" w:fill="auto"/>
            <w:vAlign w:val="bottom"/>
          </w:tcPr>
          <w:p w:rsidR="0012632A" w:rsidRPr="005271F7" w:rsidRDefault="0012632A">
            <w:pPr>
              <w:spacing w:line="267" w:lineRule="exact"/>
              <w:rPr>
                <w:rFonts w:ascii="Times New Roman" w:hAnsi="Times New Roman" w:cs="Times New Roman"/>
                <w:i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sz w:val="22"/>
              </w:rPr>
              <w:t xml:space="preserve">Адрес </w:t>
            </w:r>
            <w:r w:rsidR="004D1427" w:rsidRPr="005271F7">
              <w:rPr>
                <w:rFonts w:ascii="Times New Roman" w:hAnsi="Times New Roman" w:cs="Times New Roman"/>
                <w:sz w:val="22"/>
              </w:rPr>
              <w:t>地址</w:t>
            </w:r>
            <w:r w:rsidR="004D1427" w:rsidRPr="005271F7">
              <w:rPr>
                <w:rFonts w:ascii="Times New Roman" w:hAnsi="Times New Roman" w:cs="Times New Roman"/>
                <w:i/>
                <w:sz w:val="22"/>
              </w:rPr>
              <w:t xml:space="preserve"> </w:t>
            </w:r>
          </w:p>
        </w:tc>
        <w:tc>
          <w:tcPr>
            <w:tcW w:w="19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:rsidR="0012632A" w:rsidRPr="005271F7" w:rsidRDefault="004D142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5271F7">
              <w:rPr>
                <w:rFonts w:ascii="Times New Roman" w:hAnsi="Times New Roman" w:cs="Times New Roman"/>
                <w:sz w:val="24"/>
              </w:rPr>
              <w:t>（国内户口登记或者在雅库茨克市的地址）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2632A" w:rsidRPr="005271F7">
        <w:trPr>
          <w:trHeight w:val="830"/>
        </w:trPr>
        <w:tc>
          <w:tcPr>
            <w:tcW w:w="2220" w:type="dxa"/>
            <w:shd w:val="clear" w:color="auto" w:fill="auto"/>
            <w:vAlign w:val="bottom"/>
          </w:tcPr>
          <w:p w:rsidR="0012632A" w:rsidRPr="005271F7" w:rsidRDefault="0012632A">
            <w:pPr>
              <w:spacing w:line="267" w:lineRule="exact"/>
              <w:rPr>
                <w:rFonts w:ascii="Times New Roman" w:hAnsi="Times New Roman" w:cs="Times New Roman"/>
                <w:i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sz w:val="22"/>
              </w:rPr>
              <w:t xml:space="preserve">Индекс </w:t>
            </w:r>
            <w:r w:rsidR="004D1427" w:rsidRPr="005271F7">
              <w:rPr>
                <w:rFonts w:ascii="Times New Roman" w:hAnsi="Times New Roman" w:cs="Times New Roman"/>
                <w:sz w:val="22"/>
              </w:rPr>
              <w:t>邮编</w:t>
            </w:r>
          </w:p>
        </w:tc>
        <w:tc>
          <w:tcPr>
            <w:tcW w:w="19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2632A" w:rsidRPr="005271F7">
        <w:trPr>
          <w:trHeight w:val="890"/>
        </w:trPr>
        <w:tc>
          <w:tcPr>
            <w:tcW w:w="2220" w:type="dxa"/>
            <w:shd w:val="clear" w:color="auto" w:fill="auto"/>
            <w:vAlign w:val="bottom"/>
          </w:tcPr>
          <w:p w:rsidR="0012632A" w:rsidRPr="005271F7" w:rsidRDefault="004D1427">
            <w:pPr>
              <w:spacing w:line="0" w:lineRule="atLeast"/>
              <w:rPr>
                <w:rFonts w:ascii="Times New Roman" w:hAnsi="Times New Roman" w:cs="Times New Roman"/>
                <w:b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sz w:val="22"/>
              </w:rPr>
              <w:t>电子邮件</w:t>
            </w:r>
          </w:p>
        </w:tc>
        <w:tc>
          <w:tcPr>
            <w:tcW w:w="1900" w:type="dxa"/>
            <w:shd w:val="clear" w:color="auto" w:fill="auto"/>
            <w:vAlign w:val="bottom"/>
          </w:tcPr>
          <w:p w:rsidR="0012632A" w:rsidRPr="005271F7" w:rsidRDefault="004D1427">
            <w:pPr>
              <w:spacing w:line="0" w:lineRule="atLeast"/>
              <w:ind w:right="575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sz w:val="22"/>
              </w:rPr>
              <w:t>电话号码</w:t>
            </w:r>
          </w:p>
        </w:tc>
        <w:tc>
          <w:tcPr>
            <w:tcW w:w="3900" w:type="dxa"/>
            <w:gridSpan w:val="2"/>
            <w:shd w:val="clear" w:color="auto" w:fill="auto"/>
            <w:vAlign w:val="bottom"/>
          </w:tcPr>
          <w:p w:rsidR="0012632A" w:rsidRPr="005271F7" w:rsidRDefault="004D1427">
            <w:pPr>
              <w:spacing w:line="0" w:lineRule="atLeast"/>
              <w:ind w:left="1780"/>
              <w:rPr>
                <w:rFonts w:ascii="Times New Roman" w:hAnsi="Times New Roman" w:cs="Times New Roman"/>
                <w:b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sz w:val="22"/>
              </w:rPr>
              <w:t>手机号码</w:t>
            </w:r>
          </w:p>
        </w:tc>
      </w:tr>
    </w:tbl>
    <w:p w:rsidR="0012632A" w:rsidRPr="005271F7" w:rsidRDefault="0012632A">
      <w:pPr>
        <w:rPr>
          <w:rFonts w:ascii="Times New Roman" w:hAnsi="Times New Roman" w:cs="Times New Roman"/>
          <w:b/>
          <w:sz w:val="22"/>
        </w:rPr>
        <w:sectPr w:rsidR="0012632A" w:rsidRPr="005271F7">
          <w:type w:val="continuous"/>
          <w:pgSz w:w="11900" w:h="16838"/>
          <w:pgMar w:top="727" w:right="2740" w:bottom="1440" w:left="1140" w:header="0" w:footer="0" w:gutter="0"/>
          <w:cols w:space="0" w:equalWidth="0">
            <w:col w:w="80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0"/>
        <w:gridCol w:w="5140"/>
        <w:gridCol w:w="3400"/>
      </w:tblGrid>
      <w:tr w:rsidR="005271F7" w:rsidRPr="005271F7" w:rsidTr="00095F6A">
        <w:trPr>
          <w:trHeight w:val="293"/>
        </w:trPr>
        <w:tc>
          <w:tcPr>
            <w:tcW w:w="1140" w:type="dxa"/>
            <w:shd w:val="clear" w:color="auto" w:fill="auto"/>
            <w:vAlign w:val="bottom"/>
          </w:tcPr>
          <w:p w:rsidR="005271F7" w:rsidRPr="005271F7" w:rsidRDefault="005271F7" w:rsidP="005271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  <w:bookmarkStart w:id="1" w:name="page2"/>
            <w:bookmarkEnd w:id="1"/>
            <w:r w:rsidRPr="005271F7">
              <w:rPr>
                <w:rFonts w:ascii="Times New Roman" w:hAnsi="Times New Roman" w:cs="Times New Roman"/>
                <w:b/>
                <w:noProof/>
                <w:sz w:val="22"/>
              </w:rPr>
              <w:lastRenderedPageBreak/>
              <w:drawing>
                <wp:anchor distT="0" distB="0" distL="114300" distR="114300" simplePos="0" relativeHeight="251673088" behindDoc="1" locked="0" layoutInCell="0" allowOverlap="1" wp14:anchorId="20E3D2E2" wp14:editId="5F1DE371">
                  <wp:simplePos x="0" y="0"/>
                  <wp:positionH relativeFrom="page">
                    <wp:posOffset>981075</wp:posOffset>
                  </wp:positionH>
                  <wp:positionV relativeFrom="page">
                    <wp:posOffset>390525</wp:posOffset>
                  </wp:positionV>
                  <wp:extent cx="651510" cy="55245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40" w:type="dxa"/>
            <w:gridSpan w:val="2"/>
            <w:shd w:val="clear" w:color="auto" w:fill="auto"/>
          </w:tcPr>
          <w:p w:rsidR="005271F7" w:rsidRPr="00873542" w:rsidRDefault="005271F7" w:rsidP="005271F7">
            <w:pPr>
              <w:spacing w:line="239" w:lineRule="auto"/>
              <w:jc w:val="center"/>
              <w:rPr>
                <w:rFonts w:ascii="Times New Roman" w:hAnsi="Times New Roman" w:cs="Times New Roman"/>
                <w:sz w:val="23"/>
              </w:rPr>
            </w:pPr>
            <w:r w:rsidRPr="00873542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74112" behindDoc="1" locked="0" layoutInCell="0" allowOverlap="1" wp14:anchorId="01AFA69A" wp14:editId="4A970AC8">
                  <wp:simplePos x="0" y="0"/>
                  <wp:positionH relativeFrom="page">
                    <wp:posOffset>981075</wp:posOffset>
                  </wp:positionH>
                  <wp:positionV relativeFrom="page">
                    <wp:posOffset>390525</wp:posOffset>
                  </wp:positionV>
                  <wp:extent cx="651510" cy="552450"/>
                  <wp:effectExtent l="0" t="0" r="0" b="0"/>
                  <wp:wrapNone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3542">
              <w:rPr>
                <w:rFonts w:ascii="Times New Roman" w:hAnsi="Times New Roman" w:cs="Times New Roman"/>
                <w:sz w:val="23"/>
              </w:rPr>
              <w:t xml:space="preserve">Северо-Восточный федеральный университет имени </w:t>
            </w:r>
          </w:p>
        </w:tc>
      </w:tr>
      <w:tr w:rsidR="005271F7" w:rsidRPr="005271F7" w:rsidTr="00095F6A">
        <w:trPr>
          <w:trHeight w:val="293"/>
        </w:trPr>
        <w:tc>
          <w:tcPr>
            <w:tcW w:w="1140" w:type="dxa"/>
            <w:shd w:val="clear" w:color="auto" w:fill="auto"/>
            <w:vAlign w:val="bottom"/>
          </w:tcPr>
          <w:p w:rsidR="005271F7" w:rsidRPr="005271F7" w:rsidRDefault="005271F7" w:rsidP="005271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40" w:type="dxa"/>
            <w:gridSpan w:val="2"/>
            <w:shd w:val="clear" w:color="auto" w:fill="auto"/>
          </w:tcPr>
          <w:p w:rsidR="005271F7" w:rsidRPr="00873542" w:rsidRDefault="005271F7" w:rsidP="005271F7">
            <w:pPr>
              <w:spacing w:line="239" w:lineRule="auto"/>
              <w:jc w:val="center"/>
              <w:rPr>
                <w:rFonts w:ascii="Times New Roman" w:hAnsi="Times New Roman" w:cs="Times New Roman"/>
                <w:sz w:val="23"/>
              </w:rPr>
            </w:pPr>
            <w:r w:rsidRPr="00873542">
              <w:rPr>
                <w:rFonts w:ascii="Times New Roman" w:hAnsi="Times New Roman" w:cs="Times New Roman"/>
                <w:sz w:val="23"/>
              </w:rPr>
              <w:t xml:space="preserve">М.К. </w:t>
            </w:r>
            <w:proofErr w:type="spellStart"/>
            <w:r w:rsidRPr="00873542">
              <w:rPr>
                <w:rFonts w:ascii="Times New Roman" w:hAnsi="Times New Roman" w:cs="Times New Roman"/>
                <w:sz w:val="23"/>
              </w:rPr>
              <w:t>Аммосова</w:t>
            </w:r>
            <w:proofErr w:type="spellEnd"/>
          </w:p>
        </w:tc>
      </w:tr>
      <w:tr w:rsidR="0012632A" w:rsidRPr="005271F7">
        <w:trPr>
          <w:trHeight w:val="265"/>
        </w:trPr>
        <w:tc>
          <w:tcPr>
            <w:tcW w:w="114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3"/>
                <w:lang w:val="en-US"/>
              </w:rPr>
            </w:pPr>
          </w:p>
        </w:tc>
        <w:tc>
          <w:tcPr>
            <w:tcW w:w="8540" w:type="dxa"/>
            <w:gridSpan w:val="2"/>
            <w:shd w:val="clear" w:color="auto" w:fill="auto"/>
            <w:vAlign w:val="bottom"/>
          </w:tcPr>
          <w:p w:rsidR="0012632A" w:rsidRPr="005271F7" w:rsidRDefault="0012632A">
            <w:pPr>
              <w:spacing w:line="265" w:lineRule="exact"/>
              <w:ind w:left="480"/>
              <w:rPr>
                <w:rFonts w:ascii="Times New Roman" w:hAnsi="Times New Roman" w:cs="Times New Roman"/>
                <w:i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sz w:val="22"/>
              </w:rPr>
              <w:t xml:space="preserve">ВАШЕ ПРЕДЫДУЩЕЕ ОБРАЗОВАНИЕ </w:t>
            </w:r>
            <w:r w:rsidR="004D1427" w:rsidRPr="005271F7">
              <w:rPr>
                <w:rFonts w:ascii="Times New Roman" w:hAnsi="Times New Roman" w:cs="Times New Roman"/>
                <w:sz w:val="22"/>
              </w:rPr>
              <w:t>以前的教育</w:t>
            </w:r>
          </w:p>
        </w:tc>
      </w:tr>
      <w:tr w:rsidR="0012632A" w:rsidRPr="005271F7" w:rsidTr="002840F0">
        <w:trPr>
          <w:trHeight w:val="80"/>
        </w:trPr>
        <w:tc>
          <w:tcPr>
            <w:tcW w:w="1140" w:type="dxa"/>
            <w:shd w:val="clear" w:color="auto" w:fill="auto"/>
            <w:vAlign w:val="bottom"/>
          </w:tcPr>
          <w:p w:rsidR="0012632A" w:rsidRPr="005271F7" w:rsidRDefault="004D1427">
            <w:pPr>
              <w:spacing w:line="0" w:lineRule="atLeast"/>
              <w:ind w:left="100"/>
              <w:rPr>
                <w:rFonts w:ascii="Times New Roman" w:hAnsi="Times New Roman" w:cs="Times New Roman"/>
                <w:b/>
                <w:sz w:val="18"/>
              </w:rPr>
            </w:pPr>
            <w:r w:rsidRPr="005271F7">
              <w:rPr>
                <w:rFonts w:ascii="Times New Roman" w:hAnsi="Times New Roman" w:cs="Times New Roman"/>
                <w:b/>
                <w:sz w:val="18"/>
              </w:rPr>
              <w:t>时期</w:t>
            </w:r>
          </w:p>
        </w:tc>
        <w:tc>
          <w:tcPr>
            <w:tcW w:w="5140" w:type="dxa"/>
            <w:shd w:val="clear" w:color="auto" w:fill="auto"/>
            <w:vAlign w:val="bottom"/>
          </w:tcPr>
          <w:p w:rsidR="0012632A" w:rsidRPr="005271F7" w:rsidRDefault="004D1427">
            <w:pPr>
              <w:spacing w:line="0" w:lineRule="atLeast"/>
              <w:ind w:left="2180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5271F7">
              <w:rPr>
                <w:rFonts w:ascii="Times New Roman" w:hAnsi="Times New Roman" w:cs="Times New Roman"/>
                <w:b/>
                <w:sz w:val="18"/>
                <w:lang w:val="en-US"/>
              </w:rPr>
              <w:t>学校名</w:t>
            </w:r>
          </w:p>
        </w:tc>
        <w:tc>
          <w:tcPr>
            <w:tcW w:w="3400" w:type="dxa"/>
            <w:shd w:val="clear" w:color="auto" w:fill="auto"/>
            <w:vAlign w:val="bottom"/>
          </w:tcPr>
          <w:p w:rsidR="0012632A" w:rsidRPr="005271F7" w:rsidRDefault="004D1427">
            <w:pPr>
              <w:spacing w:line="0" w:lineRule="atLeast"/>
              <w:ind w:left="280"/>
              <w:rPr>
                <w:rFonts w:ascii="Times New Roman" w:hAnsi="Times New Roman" w:cs="Times New Roman"/>
                <w:b/>
                <w:sz w:val="18"/>
              </w:rPr>
            </w:pPr>
            <w:r w:rsidRPr="005271F7">
              <w:rPr>
                <w:rFonts w:ascii="Times New Roman" w:hAnsi="Times New Roman" w:cs="Times New Roman"/>
                <w:b/>
                <w:sz w:val="18"/>
              </w:rPr>
              <w:t>学位</w:t>
            </w:r>
            <w:r w:rsidRPr="005271F7">
              <w:rPr>
                <w:rFonts w:ascii="Times New Roman" w:hAnsi="Times New Roman" w:cs="Times New Roman"/>
                <w:b/>
                <w:sz w:val="18"/>
              </w:rPr>
              <w:t>/</w:t>
            </w:r>
            <w:r w:rsidRPr="005271F7">
              <w:rPr>
                <w:rFonts w:ascii="Times New Roman" w:hAnsi="Times New Roman" w:cs="Times New Roman"/>
                <w:b/>
                <w:sz w:val="18"/>
              </w:rPr>
              <w:t>教育证书</w:t>
            </w:r>
          </w:p>
        </w:tc>
      </w:tr>
      <w:tr w:rsidR="0012632A" w:rsidRPr="005271F7">
        <w:trPr>
          <w:trHeight w:val="221"/>
        </w:trPr>
        <w:tc>
          <w:tcPr>
            <w:tcW w:w="114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ind w:left="100"/>
              <w:rPr>
                <w:rFonts w:ascii="Times New Roman" w:hAnsi="Times New Roman" w:cs="Times New Roman"/>
                <w:i/>
                <w:sz w:val="18"/>
              </w:rPr>
            </w:pPr>
            <w:r w:rsidRPr="005271F7">
              <w:rPr>
                <w:rFonts w:ascii="Times New Roman" w:hAnsi="Times New Roman" w:cs="Times New Roman"/>
                <w:i/>
                <w:sz w:val="18"/>
              </w:rPr>
              <w:t>Период</w:t>
            </w:r>
          </w:p>
        </w:tc>
        <w:tc>
          <w:tcPr>
            <w:tcW w:w="514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ind w:left="2180"/>
              <w:rPr>
                <w:rFonts w:ascii="Times New Roman" w:hAnsi="Times New Roman" w:cs="Times New Roman"/>
                <w:i/>
                <w:sz w:val="18"/>
              </w:rPr>
            </w:pPr>
            <w:r w:rsidRPr="005271F7">
              <w:rPr>
                <w:rFonts w:ascii="Times New Roman" w:hAnsi="Times New Roman" w:cs="Times New Roman"/>
                <w:i/>
                <w:sz w:val="18"/>
              </w:rPr>
              <w:t>Название учебного заведения</w:t>
            </w:r>
          </w:p>
        </w:tc>
        <w:tc>
          <w:tcPr>
            <w:tcW w:w="34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ind w:left="280"/>
              <w:rPr>
                <w:rFonts w:ascii="Times New Roman" w:hAnsi="Times New Roman" w:cs="Times New Roman"/>
                <w:i/>
                <w:sz w:val="18"/>
              </w:rPr>
            </w:pPr>
            <w:r w:rsidRPr="005271F7">
              <w:rPr>
                <w:rFonts w:ascii="Times New Roman" w:hAnsi="Times New Roman" w:cs="Times New Roman"/>
                <w:i/>
                <w:sz w:val="18"/>
              </w:rPr>
              <w:t>Полученный документ об</w:t>
            </w:r>
          </w:p>
        </w:tc>
      </w:tr>
      <w:tr w:rsidR="0012632A" w:rsidRPr="005271F7">
        <w:trPr>
          <w:trHeight w:val="218"/>
        </w:trPr>
        <w:tc>
          <w:tcPr>
            <w:tcW w:w="114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14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00" w:type="dxa"/>
            <w:shd w:val="clear" w:color="auto" w:fill="auto"/>
            <w:vAlign w:val="bottom"/>
          </w:tcPr>
          <w:p w:rsidR="0012632A" w:rsidRPr="005271F7" w:rsidRDefault="0012632A">
            <w:pPr>
              <w:spacing w:line="218" w:lineRule="exact"/>
              <w:ind w:left="280"/>
              <w:rPr>
                <w:rFonts w:ascii="Times New Roman" w:hAnsi="Times New Roman" w:cs="Times New Roman"/>
                <w:i/>
                <w:sz w:val="18"/>
              </w:rPr>
            </w:pPr>
            <w:r w:rsidRPr="005271F7">
              <w:rPr>
                <w:rFonts w:ascii="Times New Roman" w:hAnsi="Times New Roman" w:cs="Times New Roman"/>
                <w:i/>
                <w:sz w:val="18"/>
              </w:rPr>
              <w:t>образовании</w:t>
            </w:r>
          </w:p>
        </w:tc>
      </w:tr>
      <w:tr w:rsidR="0012632A" w:rsidRPr="005271F7">
        <w:trPr>
          <w:trHeight w:val="225"/>
        </w:trPr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5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</w:tr>
      <w:tr w:rsidR="0012632A" w:rsidRPr="005271F7">
        <w:trPr>
          <w:trHeight w:val="333"/>
        </w:trPr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2632A" w:rsidRPr="005271F7">
        <w:trPr>
          <w:trHeight w:val="330"/>
        </w:trPr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2632A" w:rsidRPr="005271F7">
        <w:trPr>
          <w:trHeight w:val="333"/>
        </w:trPr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12632A" w:rsidRPr="005271F7" w:rsidRDefault="0012632A">
      <w:pPr>
        <w:spacing w:line="384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17" w:lineRule="auto"/>
        <w:ind w:right="40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Приложите, пожалуйста, копию имеющихся у Вас документов об образовании, включая приложения с оценками </w:t>
      </w:r>
      <w:r w:rsidR="004D1427" w:rsidRPr="005271F7">
        <w:rPr>
          <w:rFonts w:ascii="Times New Roman" w:hAnsi="Times New Roman" w:cs="Times New Roman"/>
          <w:sz w:val="22"/>
        </w:rPr>
        <w:t>请附上教育证书包括成绩单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40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ЗНАНИЕ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ЯЗЫКОВ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4D1427" w:rsidRPr="005271F7">
        <w:rPr>
          <w:rFonts w:ascii="Times New Roman" w:hAnsi="Times New Roman" w:cs="Times New Roman"/>
          <w:sz w:val="22"/>
          <w:lang w:val="en-US"/>
        </w:rPr>
        <w:t>语言能力</w:t>
      </w:r>
    </w:p>
    <w:p w:rsidR="0012632A" w:rsidRPr="005271F7" w:rsidRDefault="0012632A">
      <w:pPr>
        <w:spacing w:line="27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Мой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родной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язык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4D1427" w:rsidRPr="005271F7">
        <w:rPr>
          <w:rFonts w:ascii="Times New Roman" w:hAnsi="Times New Roman" w:cs="Times New Roman"/>
          <w:sz w:val="22"/>
          <w:lang w:val="en-US"/>
        </w:rPr>
        <w:t>母语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11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4D1427">
      <w:pPr>
        <w:spacing w:line="239" w:lineRule="auto"/>
        <w:rPr>
          <w:rFonts w:ascii="Times New Roman" w:hAnsi="Times New Roman" w:cs="Times New Roman"/>
          <w:b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  <w:lang w:val="en-US"/>
        </w:rPr>
        <w:t>您如何评价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  <w:lang w:val="en-US"/>
        </w:rPr>
        <w:t>自己的语言能力（俄文和其他语言）（</w:t>
      </w:r>
      <w:r w:rsidRPr="005271F7">
        <w:rPr>
          <w:rFonts w:ascii="Times New Roman" w:hAnsi="Times New Roman" w:cs="Times New Roman"/>
          <w:b/>
          <w:sz w:val="22"/>
          <w:lang w:val="en-US"/>
        </w:rPr>
        <w:t>5</w:t>
      </w:r>
      <w:r w:rsidRPr="005271F7">
        <w:rPr>
          <w:rFonts w:ascii="Times New Roman" w:hAnsi="Times New Roman" w:cs="Times New Roman"/>
          <w:b/>
          <w:sz w:val="22"/>
          <w:lang w:val="en-US"/>
        </w:rPr>
        <w:t>优秀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4 </w:t>
      </w:r>
      <w:r w:rsidRPr="005271F7">
        <w:rPr>
          <w:rFonts w:ascii="Times New Roman" w:hAnsi="Times New Roman" w:cs="Times New Roman"/>
          <w:b/>
          <w:sz w:val="22"/>
          <w:lang w:val="en-US"/>
        </w:rPr>
        <w:t>良好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3</w:t>
      </w:r>
      <w:r w:rsidRPr="005271F7">
        <w:rPr>
          <w:rFonts w:ascii="Times New Roman" w:hAnsi="Times New Roman" w:cs="Times New Roman"/>
          <w:b/>
          <w:sz w:val="22"/>
          <w:lang w:val="en-US"/>
        </w:rPr>
        <w:t>中等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2</w:t>
      </w:r>
      <w:r w:rsidRPr="005271F7">
        <w:rPr>
          <w:rFonts w:ascii="Times New Roman" w:hAnsi="Times New Roman" w:cs="Times New Roman"/>
          <w:b/>
          <w:sz w:val="22"/>
          <w:lang w:val="en-US"/>
        </w:rPr>
        <w:t>差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1</w:t>
      </w:r>
      <w:r w:rsidRPr="005271F7">
        <w:rPr>
          <w:rFonts w:ascii="Times New Roman" w:hAnsi="Times New Roman" w:cs="Times New Roman"/>
          <w:b/>
          <w:sz w:val="22"/>
          <w:lang w:val="en-US"/>
        </w:rPr>
        <w:t>不会）</w:t>
      </w:r>
    </w:p>
    <w:p w:rsidR="0012632A" w:rsidRPr="005271F7" w:rsidRDefault="0012632A">
      <w:pPr>
        <w:spacing w:line="53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18" w:lineRule="auto"/>
        <w:ind w:right="60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sz w:val="22"/>
        </w:rPr>
        <w:t>Оцените свое знание русского и других иностранных языков: 5=</w:t>
      </w:r>
      <w:r w:rsidR="004D1427" w:rsidRPr="005271F7">
        <w:rPr>
          <w:rFonts w:ascii="Times New Roman" w:hAnsi="Times New Roman" w:cs="Times New Roman"/>
          <w:sz w:val="22"/>
        </w:rPr>
        <w:t>отлично</w:t>
      </w:r>
      <w:r w:rsidRPr="005271F7">
        <w:rPr>
          <w:rFonts w:ascii="Times New Roman" w:hAnsi="Times New Roman" w:cs="Times New Roman"/>
          <w:sz w:val="22"/>
        </w:rPr>
        <w:t>; 4=хорошо; 3=удовлетворительно 2=плохо 1=не владею</w:t>
      </w:r>
    </w:p>
    <w:p w:rsidR="0012632A" w:rsidRPr="005271F7" w:rsidRDefault="0012632A">
      <w:pPr>
        <w:spacing w:line="16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23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0"/>
        <w:gridCol w:w="1160"/>
      </w:tblGrid>
      <w:tr w:rsidR="0012632A" w:rsidRPr="005271F7">
        <w:trPr>
          <w:trHeight w:val="220"/>
        </w:trPr>
        <w:tc>
          <w:tcPr>
            <w:tcW w:w="1240" w:type="dxa"/>
            <w:shd w:val="clear" w:color="auto" w:fill="auto"/>
            <w:vAlign w:val="bottom"/>
          </w:tcPr>
          <w:p w:rsidR="0012632A" w:rsidRPr="005271F7" w:rsidRDefault="0012632A">
            <w:pPr>
              <w:spacing w:line="219" w:lineRule="exact"/>
              <w:ind w:right="110"/>
              <w:jc w:val="center"/>
              <w:rPr>
                <w:rFonts w:ascii="Times New Roman" w:hAnsi="Times New Roman" w:cs="Times New Roman"/>
                <w:b/>
                <w:w w:val="99"/>
                <w:sz w:val="18"/>
              </w:rPr>
            </w:pPr>
            <w:r w:rsidRPr="005271F7">
              <w:rPr>
                <w:rFonts w:ascii="Times New Roman" w:hAnsi="Times New Roman" w:cs="Times New Roman"/>
                <w:b/>
                <w:w w:val="99"/>
                <w:sz w:val="18"/>
              </w:rPr>
              <w:t>Русский язык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632A" w:rsidRPr="005271F7" w:rsidRDefault="0012632A">
            <w:pPr>
              <w:spacing w:line="219" w:lineRule="exact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5271F7">
              <w:rPr>
                <w:rFonts w:ascii="Times New Roman" w:hAnsi="Times New Roman" w:cs="Times New Roman"/>
                <w:b/>
                <w:sz w:val="18"/>
              </w:rPr>
              <w:t>Английский</w:t>
            </w:r>
          </w:p>
        </w:tc>
      </w:tr>
      <w:tr w:rsidR="0012632A" w:rsidRPr="005271F7">
        <w:trPr>
          <w:trHeight w:val="223"/>
        </w:trPr>
        <w:tc>
          <w:tcPr>
            <w:tcW w:w="1240" w:type="dxa"/>
            <w:shd w:val="clear" w:color="auto" w:fill="auto"/>
            <w:vAlign w:val="bottom"/>
          </w:tcPr>
          <w:p w:rsidR="0012632A" w:rsidRPr="005271F7" w:rsidRDefault="004D1427">
            <w:pPr>
              <w:spacing w:line="219" w:lineRule="exact"/>
              <w:ind w:right="110"/>
              <w:jc w:val="center"/>
              <w:rPr>
                <w:rFonts w:ascii="Times New Roman" w:hAnsi="Times New Roman" w:cs="Times New Roman"/>
                <w:sz w:val="18"/>
              </w:rPr>
            </w:pPr>
            <w:r w:rsidRPr="005271F7">
              <w:rPr>
                <w:rFonts w:ascii="Times New Roman" w:hAnsi="Times New Roman" w:cs="Times New Roman"/>
                <w:sz w:val="18"/>
              </w:rPr>
              <w:t>俄语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632A" w:rsidRPr="005271F7" w:rsidRDefault="0012632A">
            <w:pPr>
              <w:spacing w:line="219" w:lineRule="exact"/>
              <w:jc w:val="right"/>
              <w:rPr>
                <w:rFonts w:ascii="Times New Roman" w:hAnsi="Times New Roman" w:cs="Times New Roman"/>
                <w:sz w:val="18"/>
              </w:rPr>
            </w:pPr>
            <w:r w:rsidRPr="005271F7">
              <w:rPr>
                <w:rFonts w:ascii="Times New Roman" w:hAnsi="Times New Roman" w:cs="Times New Roman"/>
                <w:b/>
                <w:sz w:val="18"/>
              </w:rPr>
              <w:t xml:space="preserve">язык </w:t>
            </w:r>
            <w:r w:rsidR="004D1427" w:rsidRPr="005271F7">
              <w:rPr>
                <w:rFonts w:ascii="Times New Roman" w:hAnsi="Times New Roman" w:cs="Times New Roman"/>
                <w:sz w:val="18"/>
              </w:rPr>
              <w:t>英语</w:t>
            </w:r>
          </w:p>
        </w:tc>
      </w:tr>
    </w:tbl>
    <w:p w:rsidR="0012632A" w:rsidRPr="005271F7" w:rsidRDefault="0012632A">
      <w:pPr>
        <w:rPr>
          <w:rFonts w:ascii="Times New Roman" w:hAnsi="Times New Roman" w:cs="Times New Roman"/>
          <w:sz w:val="18"/>
        </w:rPr>
        <w:sectPr w:rsidR="0012632A" w:rsidRPr="005271F7">
          <w:pgSz w:w="11900" w:h="16838"/>
          <w:pgMar w:top="715" w:right="1080" w:bottom="1440" w:left="1140" w:header="0" w:footer="0" w:gutter="0"/>
          <w:cols w:space="0" w:equalWidth="0">
            <w:col w:w="9680"/>
          </w:cols>
          <w:docGrid w:linePitch="360"/>
        </w:sectPr>
      </w:pPr>
    </w:p>
    <w:p w:rsidR="0012632A" w:rsidRPr="005271F7" w:rsidRDefault="0012632A">
      <w:pPr>
        <w:spacing w:line="71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jc w:val="right"/>
        <w:rPr>
          <w:rFonts w:ascii="Times New Roman" w:hAnsi="Times New Roman" w:cs="Times New Roman"/>
          <w:sz w:val="18"/>
        </w:rPr>
      </w:pPr>
      <w:r w:rsidRPr="005271F7">
        <w:rPr>
          <w:rFonts w:ascii="Times New Roman" w:hAnsi="Times New Roman" w:cs="Times New Roman"/>
          <w:b/>
          <w:sz w:val="18"/>
        </w:rPr>
        <w:t xml:space="preserve">Говорение </w:t>
      </w:r>
      <w:r w:rsidR="004D1427" w:rsidRPr="005271F7">
        <w:rPr>
          <w:rFonts w:ascii="Times New Roman" w:hAnsi="Times New Roman" w:cs="Times New Roman"/>
          <w:sz w:val="18"/>
        </w:rPr>
        <w:t>口语</w:t>
      </w:r>
    </w:p>
    <w:p w:rsidR="0012632A" w:rsidRPr="005271F7" w:rsidRDefault="0012632A">
      <w:pPr>
        <w:spacing w:line="74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jc w:val="right"/>
        <w:rPr>
          <w:rFonts w:ascii="Times New Roman" w:hAnsi="Times New Roman" w:cs="Times New Roman"/>
          <w:sz w:val="18"/>
        </w:rPr>
      </w:pPr>
      <w:r w:rsidRPr="005271F7">
        <w:rPr>
          <w:rFonts w:ascii="Times New Roman" w:hAnsi="Times New Roman" w:cs="Times New Roman"/>
          <w:b/>
          <w:sz w:val="18"/>
        </w:rPr>
        <w:t xml:space="preserve">Письмо </w:t>
      </w:r>
      <w:r w:rsidR="004D1427" w:rsidRPr="005271F7">
        <w:rPr>
          <w:rFonts w:ascii="Times New Roman" w:hAnsi="Times New Roman" w:cs="Times New Roman"/>
          <w:sz w:val="18"/>
        </w:rPr>
        <w:t>写作</w:t>
      </w:r>
    </w:p>
    <w:p w:rsidR="0012632A" w:rsidRPr="005271F7" w:rsidRDefault="0012632A">
      <w:pPr>
        <w:spacing w:line="77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jc w:val="right"/>
        <w:rPr>
          <w:rFonts w:ascii="Times New Roman" w:hAnsi="Times New Roman" w:cs="Times New Roman"/>
          <w:sz w:val="18"/>
        </w:rPr>
      </w:pPr>
      <w:r w:rsidRPr="005271F7">
        <w:rPr>
          <w:rFonts w:ascii="Times New Roman" w:hAnsi="Times New Roman" w:cs="Times New Roman"/>
          <w:b/>
          <w:sz w:val="18"/>
        </w:rPr>
        <w:t xml:space="preserve">Чтение </w:t>
      </w:r>
      <w:r w:rsidR="004D1427" w:rsidRPr="005271F7">
        <w:rPr>
          <w:rFonts w:ascii="Times New Roman" w:hAnsi="Times New Roman" w:cs="Times New Roman"/>
          <w:sz w:val="18"/>
        </w:rPr>
        <w:t>阅读</w:t>
      </w:r>
    </w:p>
    <w:p w:rsidR="0012632A" w:rsidRPr="005271F7" w:rsidRDefault="0012632A">
      <w:pPr>
        <w:spacing w:line="84" w:lineRule="exact"/>
        <w:rPr>
          <w:rFonts w:ascii="Times New Roman" w:eastAsia="Times New Roman" w:hAnsi="Times New Roman" w:cs="Times New Roman"/>
        </w:rPr>
      </w:pPr>
    </w:p>
    <w:p w:rsidR="0012632A" w:rsidRPr="005271F7" w:rsidRDefault="009D03F6">
      <w:pPr>
        <w:spacing w:line="239" w:lineRule="auto"/>
        <w:rPr>
          <w:rFonts w:ascii="Times New Roman" w:hAnsi="Times New Roman" w:cs="Times New Roman"/>
          <w:sz w:val="17"/>
        </w:rPr>
      </w:pPr>
      <w:r w:rsidRPr="005271F7">
        <w:rPr>
          <w:rFonts w:ascii="Times New Roman" w:hAnsi="Times New Roman" w:cs="Times New Roman"/>
          <w:b/>
          <w:sz w:val="17"/>
        </w:rPr>
        <w:t xml:space="preserve">                </w:t>
      </w:r>
      <w:r w:rsidR="0012632A" w:rsidRPr="005271F7">
        <w:rPr>
          <w:rFonts w:ascii="Times New Roman" w:hAnsi="Times New Roman" w:cs="Times New Roman"/>
          <w:b/>
          <w:sz w:val="18"/>
        </w:rPr>
        <w:t xml:space="preserve">Понимание </w:t>
      </w:r>
      <w:r w:rsidR="004D1427" w:rsidRPr="005271F7">
        <w:rPr>
          <w:rFonts w:ascii="Times New Roman" w:hAnsi="Times New Roman" w:cs="Times New Roman"/>
          <w:sz w:val="18"/>
        </w:rPr>
        <w:t>理解</w:t>
      </w:r>
    </w:p>
    <w:p w:rsidR="0012632A" w:rsidRPr="005271F7" w:rsidRDefault="0012632A">
      <w:pPr>
        <w:spacing w:line="1" w:lineRule="exact"/>
        <w:rPr>
          <w:rFonts w:ascii="Times New Roman" w:eastAsia="Times New Roman" w:hAnsi="Times New Roman" w:cs="Times New Roman"/>
          <w:sz w:val="1"/>
        </w:rPr>
      </w:pPr>
      <w:r w:rsidRPr="005271F7">
        <w:rPr>
          <w:rFonts w:ascii="Times New Roman" w:hAnsi="Times New Roman" w:cs="Times New Roman"/>
          <w:i/>
          <w:sz w:val="17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300"/>
        <w:gridCol w:w="1220"/>
        <w:gridCol w:w="1280"/>
        <w:gridCol w:w="960"/>
      </w:tblGrid>
      <w:tr w:rsidR="0012632A" w:rsidRPr="005271F7">
        <w:trPr>
          <w:trHeight w:val="278"/>
        </w:trPr>
        <w:tc>
          <w:tcPr>
            <w:tcW w:w="960" w:type="dxa"/>
            <w:shd w:val="clear" w:color="auto" w:fill="auto"/>
            <w:vAlign w:val="bottom"/>
          </w:tcPr>
          <w:p w:rsidR="0012632A" w:rsidRPr="005271F7" w:rsidRDefault="0012632A">
            <w:pPr>
              <w:spacing w:line="277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12632A" w:rsidRPr="005271F7" w:rsidRDefault="0012632A">
            <w:pPr>
              <w:spacing w:line="277" w:lineRule="exact"/>
              <w:ind w:left="40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12632A" w:rsidRPr="005271F7" w:rsidRDefault="0012632A">
            <w:pPr>
              <w:spacing w:line="277" w:lineRule="exact"/>
              <w:ind w:left="3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2632A" w:rsidRPr="005271F7" w:rsidRDefault="0012632A">
            <w:pPr>
              <w:spacing w:line="277" w:lineRule="exact"/>
              <w:ind w:left="3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12632A" w:rsidRPr="005271F7" w:rsidRDefault="0012632A">
            <w:pPr>
              <w:spacing w:line="277" w:lineRule="exact"/>
              <w:ind w:left="380"/>
              <w:rPr>
                <w:rFonts w:ascii="Times New Roman" w:hAnsi="Times New Roman" w:cs="Times New Roman"/>
                <w:w w:val="95"/>
                <w:sz w:val="24"/>
              </w:rPr>
            </w:pPr>
          </w:p>
        </w:tc>
      </w:tr>
      <w:tr w:rsidR="0012632A" w:rsidRPr="005271F7">
        <w:trPr>
          <w:trHeight w:val="293"/>
        </w:trPr>
        <w:tc>
          <w:tcPr>
            <w:tcW w:w="96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ind w:left="40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ind w:left="3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ind w:left="3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ind w:left="380"/>
              <w:rPr>
                <w:rFonts w:ascii="Times New Roman" w:hAnsi="Times New Roman" w:cs="Times New Roman"/>
                <w:w w:val="95"/>
                <w:sz w:val="24"/>
              </w:rPr>
            </w:pPr>
          </w:p>
        </w:tc>
      </w:tr>
      <w:tr w:rsidR="0012632A" w:rsidRPr="005271F7">
        <w:trPr>
          <w:trHeight w:val="293"/>
        </w:trPr>
        <w:tc>
          <w:tcPr>
            <w:tcW w:w="96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ind w:left="40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ind w:left="3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ind w:left="3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12632A" w:rsidRPr="005271F7" w:rsidRDefault="0012632A">
            <w:pPr>
              <w:spacing w:line="0" w:lineRule="atLeast"/>
              <w:ind w:left="380"/>
              <w:rPr>
                <w:rFonts w:ascii="Times New Roman" w:hAnsi="Times New Roman" w:cs="Times New Roman"/>
                <w:w w:val="95"/>
                <w:sz w:val="24"/>
              </w:rPr>
            </w:pPr>
          </w:p>
        </w:tc>
      </w:tr>
      <w:tr w:rsidR="0012632A" w:rsidRPr="005271F7">
        <w:trPr>
          <w:trHeight w:val="293"/>
        </w:trPr>
        <w:tc>
          <w:tcPr>
            <w:tcW w:w="96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ind w:left="40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ind w:left="3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ind w:left="3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12632A" w:rsidRPr="005271F7" w:rsidRDefault="0012632A">
            <w:pPr>
              <w:spacing w:line="292" w:lineRule="exact"/>
              <w:ind w:left="380"/>
              <w:rPr>
                <w:rFonts w:ascii="Times New Roman" w:hAnsi="Times New Roman" w:cs="Times New Roman"/>
                <w:w w:val="95"/>
                <w:sz w:val="24"/>
              </w:rPr>
            </w:pPr>
          </w:p>
        </w:tc>
      </w:tr>
    </w:tbl>
    <w:p w:rsidR="0012632A" w:rsidRPr="005271F7" w:rsidRDefault="0012632A">
      <w:pPr>
        <w:rPr>
          <w:rFonts w:ascii="Times New Roman" w:hAnsi="Times New Roman" w:cs="Times New Roman"/>
          <w:w w:val="95"/>
          <w:sz w:val="24"/>
        </w:rPr>
        <w:sectPr w:rsidR="0012632A" w:rsidRPr="005271F7">
          <w:type w:val="continuous"/>
          <w:pgSz w:w="11900" w:h="16838"/>
          <w:pgMar w:top="715" w:right="2520" w:bottom="1440" w:left="1200" w:header="0" w:footer="0" w:gutter="0"/>
          <w:cols w:num="2" w:space="0" w:equalWidth="0">
            <w:col w:w="2000" w:space="460"/>
            <w:col w:w="5720"/>
          </w:cols>
          <w:docGrid w:linePitch="360"/>
        </w:sectPr>
      </w:pP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86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i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ПРОГРАММЫ ОБУЧЕНИЯ </w:t>
      </w:r>
      <w:r w:rsidR="004D1427" w:rsidRPr="005271F7">
        <w:rPr>
          <w:rFonts w:ascii="Times New Roman" w:hAnsi="Times New Roman" w:cs="Times New Roman"/>
          <w:sz w:val="22"/>
        </w:rPr>
        <w:t>教学计划</w:t>
      </w:r>
    </w:p>
    <w:p w:rsidR="0012632A" w:rsidRPr="005271F7" w:rsidRDefault="0012632A">
      <w:pPr>
        <w:spacing w:line="267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Основная образовательная программа </w:t>
      </w:r>
      <w:r w:rsidR="004D1427" w:rsidRPr="005271F7">
        <w:rPr>
          <w:rFonts w:ascii="Times New Roman" w:hAnsi="Times New Roman" w:cs="Times New Roman"/>
          <w:sz w:val="22"/>
        </w:rPr>
        <w:t>学位课程</w:t>
      </w:r>
    </w:p>
    <w:p w:rsidR="0012632A" w:rsidRPr="005271F7" w:rsidRDefault="0012632A">
      <w:pPr>
        <w:spacing w:line="231" w:lineRule="auto"/>
        <w:rPr>
          <w:rFonts w:ascii="Times New Roman" w:hAnsi="Times New Roman" w:cs="Times New Roman"/>
          <w:i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Укажите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программу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обучения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DA4258" w:rsidRPr="005271F7">
        <w:rPr>
          <w:rFonts w:ascii="Times New Roman" w:hAnsi="Times New Roman" w:cs="Times New Roman"/>
          <w:sz w:val="22"/>
          <w:lang w:val="en-US"/>
        </w:rPr>
        <w:t>请提出项目</w:t>
      </w:r>
      <w:r w:rsidR="00DA4258" w:rsidRPr="005271F7">
        <w:rPr>
          <w:rFonts w:ascii="Times New Roman" w:hAnsi="Times New Roman" w:cs="Times New Roman"/>
          <w:sz w:val="22"/>
          <w:lang w:val="en-US"/>
        </w:rPr>
        <w:t xml:space="preserve"> </w:t>
      </w:r>
      <w:r w:rsidR="00DA4258" w:rsidRPr="005271F7">
        <w:rPr>
          <w:rFonts w:ascii="Times New Roman" w:hAnsi="Times New Roman" w:cs="Times New Roman"/>
          <w:sz w:val="22"/>
          <w:lang w:val="en-US"/>
        </w:rPr>
        <w:t>（专业）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4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Если Вы не владеете русским языком, то Вы должны пройти годичную языковую подготовку.</w:t>
      </w:r>
    </w:p>
    <w:p w:rsidR="0012632A" w:rsidRPr="005271F7" w:rsidRDefault="0012632A">
      <w:pPr>
        <w:spacing w:line="23" w:lineRule="exact"/>
        <w:rPr>
          <w:rFonts w:ascii="Times New Roman" w:eastAsia="Times New Roman" w:hAnsi="Times New Roman" w:cs="Times New Roman"/>
        </w:rPr>
      </w:pPr>
    </w:p>
    <w:p w:rsidR="0012632A" w:rsidRPr="005271F7" w:rsidRDefault="00DA4258">
      <w:pPr>
        <w:spacing w:line="206" w:lineRule="auto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sz w:val="22"/>
          <w:lang w:val="en-US"/>
        </w:rPr>
        <w:t>如果俄文水平不足，您必须读一年的预科。因为所有学位课程都以俄文讲授</w:t>
      </w:r>
    </w:p>
    <w:p w:rsidR="0012632A" w:rsidRPr="005271F7" w:rsidRDefault="0012632A">
      <w:pPr>
        <w:spacing w:line="292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b/>
          <w:i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ПРЕДВУЗОВСКАЯПОДГОТОВКА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(1 </w:t>
      </w:r>
      <w:r w:rsidRPr="005271F7">
        <w:rPr>
          <w:rFonts w:ascii="Times New Roman" w:hAnsi="Times New Roman" w:cs="Times New Roman"/>
          <w:b/>
          <w:sz w:val="22"/>
        </w:rPr>
        <w:t>ГОД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) </w:t>
      </w:r>
      <w:r w:rsidR="00DA4258" w:rsidRPr="005271F7">
        <w:rPr>
          <w:rFonts w:ascii="Times New Roman" w:hAnsi="Times New Roman" w:cs="Times New Roman"/>
          <w:b/>
          <w:sz w:val="22"/>
          <w:lang w:val="en-US"/>
        </w:rPr>
        <w:t>大学前课程</w:t>
      </w:r>
      <w:r w:rsidR="00DA4258" w:rsidRPr="005271F7">
        <w:rPr>
          <w:rFonts w:ascii="Times New Roman" w:hAnsi="Times New Roman" w:cs="Times New Roman"/>
          <w:b/>
          <w:sz w:val="22"/>
          <w:lang w:val="en-US"/>
        </w:rPr>
        <w:t xml:space="preserve"> /</w:t>
      </w:r>
      <w:r w:rsidR="00DA4258" w:rsidRPr="005271F7">
        <w:rPr>
          <w:rFonts w:ascii="Times New Roman" w:hAnsi="Times New Roman" w:cs="Times New Roman"/>
          <w:b/>
          <w:sz w:val="22"/>
          <w:lang w:val="en-US"/>
        </w:rPr>
        <w:t>预科（</w:t>
      </w:r>
      <w:r w:rsidR="00DA4258" w:rsidRPr="005271F7">
        <w:rPr>
          <w:rFonts w:ascii="Times New Roman" w:hAnsi="Times New Roman" w:cs="Times New Roman"/>
          <w:b/>
          <w:sz w:val="22"/>
          <w:lang w:val="en-US"/>
        </w:rPr>
        <w:t>1</w:t>
      </w:r>
      <w:r w:rsidR="00DA4258" w:rsidRPr="005271F7">
        <w:rPr>
          <w:rFonts w:ascii="Times New Roman" w:hAnsi="Times New Roman" w:cs="Times New Roman"/>
          <w:b/>
          <w:sz w:val="22"/>
          <w:lang w:val="en-US"/>
        </w:rPr>
        <w:t>年）</w:t>
      </w:r>
    </w:p>
    <w:p w:rsidR="0012632A" w:rsidRPr="005271F7" w:rsidRDefault="00D2167A">
      <w:pPr>
        <w:spacing w:line="58" w:lineRule="exact"/>
        <w:rPr>
          <w:rFonts w:ascii="Times New Roman" w:eastAsia="Times New Roman" w:hAnsi="Times New Roman" w:cs="Times New Roman"/>
          <w:lang w:val="en-US"/>
        </w:rPr>
      </w:pPr>
      <w:r w:rsidRPr="005271F7">
        <w:rPr>
          <w:rFonts w:ascii="Times New Roman" w:hAnsi="Times New Roman" w:cs="Times New Roman"/>
          <w:b/>
          <w:i/>
          <w:noProof/>
          <w:sz w:val="22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12700</wp:posOffset>
            </wp:positionV>
            <wp:extent cx="196850" cy="1968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71F7">
        <w:rPr>
          <w:rFonts w:ascii="Times New Roman" w:hAnsi="Times New Roman" w:cs="Times New Roman"/>
          <w:b/>
          <w:i/>
          <w:noProof/>
          <w:sz w:val="22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1257300</wp:posOffset>
            </wp:positionH>
            <wp:positionV relativeFrom="paragraph">
              <wp:posOffset>12700</wp:posOffset>
            </wp:positionV>
            <wp:extent cx="196850" cy="19685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1185"/>
      </w:tblGrid>
      <w:tr w:rsidR="0012632A" w:rsidRPr="005271F7" w:rsidTr="00DA4258">
        <w:trPr>
          <w:trHeight w:val="316"/>
        </w:trPr>
        <w:tc>
          <w:tcPr>
            <w:tcW w:w="1858" w:type="dxa"/>
            <w:shd w:val="clear" w:color="auto" w:fill="auto"/>
            <w:vAlign w:val="bottom"/>
          </w:tcPr>
          <w:p w:rsidR="0012632A" w:rsidRPr="005271F7" w:rsidRDefault="0012632A">
            <w:pPr>
              <w:spacing w:line="267" w:lineRule="exact"/>
              <w:rPr>
                <w:rFonts w:ascii="Times New Roman" w:hAnsi="Times New Roman" w:cs="Times New Roman"/>
                <w:i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sz w:val="22"/>
              </w:rPr>
              <w:t xml:space="preserve">Да </w:t>
            </w:r>
            <w:r w:rsidR="00DA4258" w:rsidRPr="005271F7">
              <w:rPr>
                <w:rFonts w:ascii="Times New Roman" w:hAnsi="Times New Roman" w:cs="Times New Roman"/>
                <w:i/>
                <w:sz w:val="22"/>
              </w:rPr>
              <w:t>需要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12632A" w:rsidRPr="005271F7" w:rsidRDefault="0012632A">
            <w:pPr>
              <w:spacing w:line="267" w:lineRule="exact"/>
              <w:ind w:left="360"/>
              <w:rPr>
                <w:rFonts w:ascii="Times New Roman" w:hAnsi="Times New Roman" w:cs="Times New Roman"/>
                <w:i/>
                <w:w w:val="99"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w w:val="99"/>
                <w:sz w:val="22"/>
              </w:rPr>
              <w:t xml:space="preserve">Нет </w:t>
            </w:r>
            <w:r w:rsidR="00DA4258" w:rsidRPr="005271F7">
              <w:rPr>
                <w:rFonts w:ascii="Times New Roman" w:hAnsi="Times New Roman" w:cs="Times New Roman"/>
                <w:i/>
                <w:w w:val="99"/>
                <w:sz w:val="22"/>
              </w:rPr>
              <w:t>不需要</w:t>
            </w:r>
          </w:p>
        </w:tc>
      </w:tr>
    </w:tbl>
    <w:p w:rsidR="0012632A" w:rsidRPr="005271F7" w:rsidRDefault="0012632A">
      <w:pPr>
        <w:rPr>
          <w:rFonts w:ascii="Times New Roman" w:hAnsi="Times New Roman" w:cs="Times New Roman"/>
          <w:i/>
          <w:w w:val="99"/>
          <w:sz w:val="22"/>
        </w:rPr>
        <w:sectPr w:rsidR="0012632A" w:rsidRPr="005271F7">
          <w:type w:val="continuous"/>
          <w:pgSz w:w="11900" w:h="16838"/>
          <w:pgMar w:top="715" w:right="1640" w:bottom="1440" w:left="1140" w:header="0" w:footer="0" w:gutter="0"/>
          <w:cols w:space="0" w:equalWidth="0">
            <w:col w:w="9120"/>
          </w:cols>
          <w:docGrid w:linePitch="360"/>
        </w:sectPr>
      </w:pPr>
      <w:bookmarkStart w:id="2" w:name="_GoBack"/>
      <w:bookmarkEnd w:id="2"/>
    </w:p>
    <w:p w:rsidR="0012632A" w:rsidRPr="005271F7" w:rsidRDefault="0012632A">
      <w:pPr>
        <w:spacing w:line="205" w:lineRule="auto"/>
        <w:ind w:right="140"/>
        <w:jc w:val="both"/>
        <w:rPr>
          <w:rFonts w:ascii="Times New Roman" w:hAnsi="Times New Roman" w:cs="Times New Roman"/>
          <w:i/>
          <w:sz w:val="22"/>
          <w:lang w:val="en-US"/>
        </w:rPr>
        <w:sectPr w:rsidR="0012632A" w:rsidRPr="005271F7">
          <w:pgSz w:w="11900" w:h="16838"/>
          <w:pgMar w:top="715" w:right="1120" w:bottom="1440" w:left="1140" w:header="0" w:footer="0" w:gutter="0"/>
          <w:cols w:space="0" w:equalWidth="0">
            <w:col w:w="9640"/>
          </w:cols>
          <w:docGrid w:linePitch="360"/>
        </w:sectPr>
      </w:pPr>
    </w:p>
    <w:p w:rsidR="005271F7" w:rsidRDefault="005271F7" w:rsidP="005271F7">
      <w:pPr>
        <w:spacing w:line="239" w:lineRule="auto"/>
        <w:jc w:val="center"/>
        <w:rPr>
          <w:rFonts w:ascii="Times New Roman" w:hAnsi="Times New Roman" w:cs="Times New Roman"/>
          <w:sz w:val="23"/>
        </w:rPr>
      </w:pPr>
      <w:bookmarkStart w:id="3" w:name="page4"/>
      <w:bookmarkEnd w:id="3"/>
      <w:r w:rsidRPr="005271F7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78208" behindDoc="1" locked="0" layoutInCell="0" allowOverlap="1" wp14:anchorId="3D1333FB" wp14:editId="24BDED04">
            <wp:simplePos x="0" y="0"/>
            <wp:positionH relativeFrom="page">
              <wp:posOffset>981075</wp:posOffset>
            </wp:positionH>
            <wp:positionV relativeFrom="page">
              <wp:posOffset>390525</wp:posOffset>
            </wp:positionV>
            <wp:extent cx="651510" cy="552450"/>
            <wp:effectExtent l="0" t="0" r="0" b="0"/>
            <wp:wrapNone/>
            <wp:docPr id="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71F7">
        <w:rPr>
          <w:rFonts w:ascii="Times New Roman" w:hAnsi="Times New Roman" w:cs="Times New Roman"/>
          <w:sz w:val="23"/>
        </w:rPr>
        <w:t>Северо-Восто</w:t>
      </w:r>
      <w:r>
        <w:rPr>
          <w:rFonts w:ascii="Times New Roman" w:hAnsi="Times New Roman" w:cs="Times New Roman"/>
          <w:sz w:val="23"/>
        </w:rPr>
        <w:t>чный федеральный университет имени</w:t>
      </w:r>
      <w:r w:rsidRPr="005271F7">
        <w:rPr>
          <w:rFonts w:ascii="Times New Roman" w:hAnsi="Times New Roman" w:cs="Times New Roman"/>
          <w:sz w:val="23"/>
        </w:rPr>
        <w:t xml:space="preserve"> </w:t>
      </w:r>
    </w:p>
    <w:p w:rsidR="005271F7" w:rsidRPr="005271F7" w:rsidRDefault="005271F7" w:rsidP="005271F7">
      <w:pPr>
        <w:spacing w:line="239" w:lineRule="auto"/>
        <w:jc w:val="center"/>
        <w:rPr>
          <w:rFonts w:ascii="Times New Roman" w:hAnsi="Times New Roman" w:cs="Times New Roman"/>
          <w:sz w:val="23"/>
        </w:rPr>
      </w:pPr>
      <w:r w:rsidRPr="005271F7">
        <w:rPr>
          <w:rFonts w:ascii="Times New Roman" w:hAnsi="Times New Roman" w:cs="Times New Roman"/>
          <w:sz w:val="23"/>
        </w:rPr>
        <w:t xml:space="preserve">М.К. </w:t>
      </w:r>
      <w:proofErr w:type="spellStart"/>
      <w:r w:rsidRPr="005271F7">
        <w:rPr>
          <w:rFonts w:ascii="Times New Roman" w:hAnsi="Times New Roman" w:cs="Times New Roman"/>
          <w:sz w:val="23"/>
        </w:rPr>
        <w:t>Аммосова</w:t>
      </w:r>
      <w:proofErr w:type="spellEnd"/>
    </w:p>
    <w:p w:rsidR="005271F7" w:rsidRPr="005271F7" w:rsidRDefault="005271F7" w:rsidP="005271F7">
      <w:pPr>
        <w:spacing w:line="1" w:lineRule="exact"/>
        <w:jc w:val="center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5271F7" w:rsidP="005271F7">
      <w:pPr>
        <w:spacing w:line="237" w:lineRule="auto"/>
        <w:ind w:left="1620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sz w:val="24"/>
          <w:lang w:val="en-US"/>
        </w:rPr>
        <w:t>M</w:t>
      </w:r>
      <w:r w:rsidRPr="005271F7">
        <w:rPr>
          <w:rFonts w:ascii="Times New Roman" w:hAnsi="Times New Roman" w:cs="Times New Roman"/>
          <w:sz w:val="24"/>
        </w:rPr>
        <w:t>.</w:t>
      </w:r>
      <w:r w:rsidRPr="005271F7">
        <w:rPr>
          <w:rFonts w:ascii="Times New Roman" w:hAnsi="Times New Roman" w:cs="Times New Roman"/>
          <w:sz w:val="24"/>
          <w:lang w:val="en-US"/>
        </w:rPr>
        <w:t>K</w:t>
      </w:r>
      <w:r w:rsidRPr="005271F7">
        <w:rPr>
          <w:rFonts w:ascii="Times New Roman" w:hAnsi="Times New Roman" w:cs="Times New Roman"/>
          <w:sz w:val="24"/>
        </w:rPr>
        <w:t xml:space="preserve">. </w:t>
      </w:r>
      <w:r w:rsidRPr="005271F7">
        <w:rPr>
          <w:rFonts w:ascii="Times New Roman" w:hAnsi="Times New Roman" w:cs="Times New Roman"/>
          <w:sz w:val="24"/>
          <w:lang w:val="en-US"/>
        </w:rPr>
        <w:t>阿莫索夫东北联邦大学</w:t>
      </w:r>
      <w:r w:rsidR="0012632A" w:rsidRPr="005271F7">
        <w:rPr>
          <w:rFonts w:ascii="Times New Roman" w:hAnsi="Times New Roman" w:cs="Times New Roman"/>
          <w:b/>
          <w:sz w:val="22"/>
        </w:rPr>
        <w:t xml:space="preserve">ИНФОРМАЦИЯ ДЛЯ ВИЗОВОЙ ПОДДЕРЖКИ </w:t>
      </w:r>
      <w:r w:rsidR="00C47C07" w:rsidRPr="005271F7">
        <w:rPr>
          <w:rFonts w:ascii="Times New Roman" w:hAnsi="Times New Roman" w:cs="Times New Roman"/>
          <w:sz w:val="22"/>
          <w:lang w:val="en-US"/>
        </w:rPr>
        <w:t>签证支持消息</w:t>
      </w:r>
    </w:p>
    <w:p w:rsidR="0012632A" w:rsidRPr="005271F7" w:rsidRDefault="0012632A">
      <w:pPr>
        <w:spacing w:line="271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Место постоянного проживания…  </w:t>
      </w:r>
      <w:r w:rsidR="00C47C07" w:rsidRPr="005271F7">
        <w:rPr>
          <w:rFonts w:ascii="Times New Roman" w:hAnsi="Times New Roman" w:cs="Times New Roman"/>
          <w:sz w:val="22"/>
          <w:lang w:val="en-US"/>
        </w:rPr>
        <w:t>永久居留</w:t>
      </w:r>
    </w:p>
    <w:p w:rsidR="0012632A" w:rsidRPr="005271F7" w:rsidRDefault="0012632A">
      <w:pPr>
        <w:spacing w:line="148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Страна </w:t>
      </w:r>
      <w:r w:rsidR="00C47C07" w:rsidRPr="005271F7">
        <w:rPr>
          <w:rFonts w:ascii="Times New Roman" w:hAnsi="Times New Roman" w:cs="Times New Roman"/>
          <w:sz w:val="22"/>
          <w:lang w:val="en-US"/>
        </w:rPr>
        <w:t>国家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89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Регион </w:t>
      </w:r>
      <w:r w:rsidR="00C47C07" w:rsidRPr="005271F7">
        <w:rPr>
          <w:rFonts w:ascii="Times New Roman" w:hAnsi="Times New Roman" w:cs="Times New Roman"/>
          <w:sz w:val="22"/>
          <w:lang w:val="en-US"/>
        </w:rPr>
        <w:t>省份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91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Город </w:t>
      </w:r>
      <w:r w:rsidR="00C47C07" w:rsidRPr="005271F7">
        <w:rPr>
          <w:rFonts w:ascii="Times New Roman" w:hAnsi="Times New Roman" w:cs="Times New Roman"/>
          <w:sz w:val="22"/>
          <w:lang w:val="en-US"/>
        </w:rPr>
        <w:t>城市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12" w:lineRule="exact"/>
        <w:rPr>
          <w:rFonts w:ascii="Times New Roman" w:eastAsia="Times New Roman" w:hAnsi="Times New Roman" w:cs="Times New Roman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Российское посольство/консульство, в котором вы будете оформлять визу</w:t>
      </w:r>
    </w:p>
    <w:p w:rsidR="0012632A" w:rsidRPr="005271F7" w:rsidRDefault="0012632A">
      <w:pPr>
        <w:spacing w:line="1" w:lineRule="exact"/>
        <w:rPr>
          <w:rFonts w:ascii="Times New Roman" w:eastAsia="Times New Roman" w:hAnsi="Times New Roman" w:cs="Times New Roman"/>
        </w:rPr>
      </w:pPr>
    </w:p>
    <w:p w:rsidR="0012632A" w:rsidRPr="005271F7" w:rsidRDefault="00C47C07">
      <w:pPr>
        <w:spacing w:line="239" w:lineRule="auto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sz w:val="22"/>
          <w:lang w:val="en-US"/>
        </w:rPr>
        <w:t>在哪家俄罗斯领事馆办理签证</w:t>
      </w:r>
    </w:p>
    <w:p w:rsidR="0012632A" w:rsidRPr="005271F7" w:rsidRDefault="0012632A">
      <w:pPr>
        <w:spacing w:line="1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Пожалуйста, запишите только те страны и города, в которых имеется Российское консульство</w:t>
      </w:r>
    </w:p>
    <w:p w:rsidR="0012632A" w:rsidRPr="005271F7" w:rsidRDefault="00C47C07">
      <w:pPr>
        <w:spacing w:line="239" w:lineRule="auto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sz w:val="22"/>
          <w:lang w:val="en-US"/>
        </w:rPr>
        <w:t>请记录只列出有俄国领事馆的国家和城市的地方</w:t>
      </w:r>
    </w:p>
    <w:p w:rsidR="0012632A" w:rsidRPr="005271F7" w:rsidRDefault="0012632A">
      <w:pPr>
        <w:spacing w:line="147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Страна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C47C07" w:rsidRPr="005271F7">
        <w:rPr>
          <w:rFonts w:ascii="Times New Roman" w:hAnsi="Times New Roman" w:cs="Times New Roman"/>
          <w:sz w:val="22"/>
          <w:lang w:val="en-US"/>
        </w:rPr>
        <w:t>国家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91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Город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C47C07" w:rsidRPr="005271F7">
        <w:rPr>
          <w:rFonts w:ascii="Times New Roman" w:hAnsi="Times New Roman" w:cs="Times New Roman"/>
          <w:sz w:val="22"/>
          <w:lang w:val="en-US"/>
        </w:rPr>
        <w:t>城市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1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Предположительная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дата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приезда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в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Якутск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C47C07" w:rsidRPr="005271F7">
        <w:rPr>
          <w:rFonts w:ascii="Times New Roman" w:hAnsi="Times New Roman" w:cs="Times New Roman"/>
          <w:sz w:val="22"/>
          <w:lang w:val="en-US"/>
        </w:rPr>
        <w:t>抵达雅库茨克预计日期</w:t>
      </w:r>
    </w:p>
    <w:p w:rsidR="0012632A" w:rsidRPr="005271F7" w:rsidRDefault="0012632A">
      <w:pPr>
        <w:spacing w:line="3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C47C07">
      <w:pPr>
        <w:spacing w:line="239" w:lineRule="auto"/>
        <w:rPr>
          <w:rFonts w:ascii="Times New Roman" w:hAnsi="Times New Roman" w:cs="Times New Roman"/>
          <w:sz w:val="18"/>
          <w:lang w:val="en-US"/>
        </w:rPr>
      </w:pPr>
      <w:r w:rsidRPr="005271F7">
        <w:rPr>
          <w:rFonts w:ascii="Times New Roman" w:hAnsi="Times New Roman" w:cs="Times New Roman"/>
          <w:sz w:val="18"/>
          <w:lang w:val="en-US"/>
        </w:rPr>
        <w:t>日</w:t>
      </w:r>
      <w:r w:rsidRPr="005271F7">
        <w:rPr>
          <w:rFonts w:ascii="Times New Roman" w:hAnsi="Times New Roman" w:cs="Times New Roman"/>
          <w:sz w:val="18"/>
          <w:lang w:val="en-US"/>
        </w:rPr>
        <w:t>/</w:t>
      </w:r>
      <w:r w:rsidRPr="005271F7">
        <w:rPr>
          <w:rFonts w:ascii="Times New Roman" w:hAnsi="Times New Roman" w:cs="Times New Roman"/>
          <w:sz w:val="18"/>
          <w:lang w:val="en-US"/>
        </w:rPr>
        <w:t>月</w:t>
      </w:r>
      <w:r w:rsidRPr="005271F7">
        <w:rPr>
          <w:rFonts w:ascii="Times New Roman" w:hAnsi="Times New Roman" w:cs="Times New Roman"/>
          <w:sz w:val="18"/>
          <w:lang w:val="en-US"/>
        </w:rPr>
        <w:t>/</w:t>
      </w:r>
      <w:r w:rsidRPr="005271F7">
        <w:rPr>
          <w:rFonts w:ascii="Times New Roman" w:hAnsi="Times New Roman" w:cs="Times New Roman"/>
          <w:sz w:val="18"/>
          <w:lang w:val="en-US"/>
        </w:rPr>
        <w:t>年</w:t>
      </w:r>
    </w:p>
    <w:p w:rsidR="0012632A" w:rsidRPr="005271F7" w:rsidRDefault="0012632A">
      <w:pPr>
        <w:tabs>
          <w:tab w:val="left" w:pos="600"/>
          <w:tab w:val="left" w:pos="1240"/>
        </w:tabs>
        <w:spacing w:line="0" w:lineRule="atLeast"/>
        <w:ind w:left="280"/>
        <w:rPr>
          <w:rFonts w:ascii="Times New Roman" w:hAnsi="Times New Roman" w:cs="Times New Roman"/>
          <w:sz w:val="23"/>
          <w:lang w:val="en-US"/>
        </w:rPr>
      </w:pPr>
      <w:r w:rsidRPr="005271F7">
        <w:rPr>
          <w:rFonts w:ascii="Times New Roman" w:hAnsi="Times New Roman" w:cs="Times New Roman"/>
          <w:sz w:val="28"/>
          <w:lang w:val="en-US"/>
        </w:rPr>
        <w:t>.</w:t>
      </w:r>
      <w:r w:rsidRPr="005271F7">
        <w:rPr>
          <w:rFonts w:ascii="Times New Roman" w:eastAsia="Times New Roman" w:hAnsi="Times New Roman" w:cs="Times New Roman"/>
          <w:lang w:val="en-US"/>
        </w:rPr>
        <w:tab/>
      </w:r>
      <w:r w:rsidRPr="005271F7">
        <w:rPr>
          <w:rFonts w:ascii="Times New Roman" w:hAnsi="Times New Roman" w:cs="Times New Roman"/>
          <w:sz w:val="28"/>
          <w:lang w:val="en-US"/>
        </w:rPr>
        <w:t>.</w:t>
      </w:r>
      <w:r w:rsidRPr="005271F7">
        <w:rPr>
          <w:rFonts w:ascii="Times New Roman" w:eastAsia="Times New Roman" w:hAnsi="Times New Roman" w:cs="Times New Roman"/>
          <w:lang w:val="en-US"/>
        </w:rPr>
        <w:tab/>
      </w:r>
      <w:r w:rsidRPr="005271F7">
        <w:rPr>
          <w:rFonts w:ascii="Times New Roman" w:hAnsi="Times New Roman" w:cs="Times New Roman"/>
          <w:sz w:val="23"/>
          <w:lang w:val="en-US"/>
        </w:rPr>
        <w:t>.</w:t>
      </w:r>
    </w:p>
    <w:p w:rsidR="0012632A" w:rsidRPr="005271F7" w:rsidRDefault="0012632A">
      <w:pPr>
        <w:spacing w:line="145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Города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России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, </w:t>
      </w:r>
      <w:r w:rsidRPr="005271F7">
        <w:rPr>
          <w:rFonts w:ascii="Times New Roman" w:hAnsi="Times New Roman" w:cs="Times New Roman"/>
          <w:b/>
          <w:sz w:val="22"/>
        </w:rPr>
        <w:t>которые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Вы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собираетесь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посетить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C47C07" w:rsidRPr="005271F7">
        <w:rPr>
          <w:rFonts w:ascii="Times New Roman" w:hAnsi="Times New Roman" w:cs="Times New Roman"/>
          <w:sz w:val="22"/>
          <w:lang w:val="en-US"/>
        </w:rPr>
        <w:t>打算去哪些俄罗斯的城市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3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sz w:val="21"/>
          <w:lang w:val="en-US"/>
        </w:rPr>
      </w:pPr>
      <w:r w:rsidRPr="005271F7">
        <w:rPr>
          <w:rFonts w:ascii="Times New Roman" w:hAnsi="Times New Roman" w:cs="Times New Roman"/>
          <w:b/>
          <w:sz w:val="21"/>
        </w:rPr>
        <w:t>Название</w:t>
      </w:r>
      <w:r w:rsidRPr="005271F7">
        <w:rPr>
          <w:rFonts w:ascii="Times New Roman" w:hAnsi="Times New Roman" w:cs="Times New Roman"/>
          <w:b/>
          <w:sz w:val="21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1"/>
        </w:rPr>
        <w:t>и</w:t>
      </w:r>
      <w:r w:rsidRPr="005271F7">
        <w:rPr>
          <w:rFonts w:ascii="Times New Roman" w:hAnsi="Times New Roman" w:cs="Times New Roman"/>
          <w:b/>
          <w:sz w:val="21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1"/>
        </w:rPr>
        <w:t>адрес</w:t>
      </w:r>
      <w:r w:rsidRPr="005271F7">
        <w:rPr>
          <w:rFonts w:ascii="Times New Roman" w:hAnsi="Times New Roman" w:cs="Times New Roman"/>
          <w:b/>
          <w:sz w:val="21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1"/>
        </w:rPr>
        <w:t>места</w:t>
      </w:r>
      <w:r w:rsidRPr="005271F7">
        <w:rPr>
          <w:rFonts w:ascii="Times New Roman" w:hAnsi="Times New Roman" w:cs="Times New Roman"/>
          <w:b/>
          <w:sz w:val="21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1"/>
        </w:rPr>
        <w:t>работы</w:t>
      </w:r>
      <w:r w:rsidRPr="005271F7">
        <w:rPr>
          <w:rFonts w:ascii="Times New Roman" w:hAnsi="Times New Roman" w:cs="Times New Roman"/>
          <w:b/>
          <w:sz w:val="21"/>
          <w:lang w:val="en-US"/>
        </w:rPr>
        <w:t xml:space="preserve"> (</w:t>
      </w:r>
      <w:r w:rsidRPr="005271F7">
        <w:rPr>
          <w:rFonts w:ascii="Times New Roman" w:hAnsi="Times New Roman" w:cs="Times New Roman"/>
          <w:b/>
          <w:sz w:val="21"/>
        </w:rPr>
        <w:t>для</w:t>
      </w:r>
      <w:r w:rsidRPr="005271F7">
        <w:rPr>
          <w:rFonts w:ascii="Times New Roman" w:hAnsi="Times New Roman" w:cs="Times New Roman"/>
          <w:b/>
          <w:sz w:val="21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1"/>
        </w:rPr>
        <w:t>работающих</w:t>
      </w:r>
      <w:r w:rsidRPr="005271F7">
        <w:rPr>
          <w:rFonts w:ascii="Times New Roman" w:hAnsi="Times New Roman" w:cs="Times New Roman"/>
          <w:b/>
          <w:sz w:val="21"/>
          <w:lang w:val="en-US"/>
        </w:rPr>
        <w:t xml:space="preserve">) </w:t>
      </w:r>
      <w:r w:rsidR="00C47C07" w:rsidRPr="005271F7">
        <w:rPr>
          <w:rFonts w:ascii="Times New Roman" w:hAnsi="Times New Roman" w:cs="Times New Roman"/>
          <w:sz w:val="21"/>
        </w:rPr>
        <w:t>工作单位</w:t>
      </w:r>
      <w:r w:rsidR="00C47C07" w:rsidRPr="005271F7">
        <w:rPr>
          <w:rFonts w:ascii="Times New Roman" w:hAnsi="Times New Roman" w:cs="Times New Roman"/>
          <w:sz w:val="21"/>
          <w:lang w:val="en-US"/>
        </w:rPr>
        <w:t xml:space="preserve"> </w:t>
      </w:r>
      <w:r w:rsidR="00C47C07" w:rsidRPr="005271F7">
        <w:rPr>
          <w:rFonts w:ascii="Times New Roman" w:hAnsi="Times New Roman" w:cs="Times New Roman"/>
          <w:sz w:val="21"/>
          <w:lang w:val="en-US"/>
        </w:rPr>
        <w:t>（</w:t>
      </w:r>
      <w:r w:rsidR="00C47C07" w:rsidRPr="005271F7">
        <w:rPr>
          <w:rFonts w:ascii="Times New Roman" w:hAnsi="Times New Roman" w:cs="Times New Roman"/>
          <w:sz w:val="21"/>
        </w:rPr>
        <w:t>名称及地址</w:t>
      </w:r>
      <w:r w:rsidR="00C47C07" w:rsidRPr="005271F7">
        <w:rPr>
          <w:rFonts w:ascii="Times New Roman" w:hAnsi="Times New Roman" w:cs="Times New Roman"/>
          <w:sz w:val="21"/>
          <w:lang w:val="en-US"/>
        </w:rPr>
        <w:t>）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9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Должность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C47C07" w:rsidRPr="005271F7">
        <w:rPr>
          <w:rFonts w:ascii="Times New Roman" w:hAnsi="Times New Roman" w:cs="Times New Roman"/>
          <w:sz w:val="22"/>
        </w:rPr>
        <w:t>职位</w:t>
      </w:r>
    </w:p>
    <w:p w:rsidR="0012632A" w:rsidRPr="005271F7" w:rsidRDefault="0012632A">
      <w:pPr>
        <w:spacing w:line="200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278" w:lineRule="exact"/>
        <w:rPr>
          <w:rFonts w:ascii="Times New Roman" w:eastAsia="Times New Roman" w:hAnsi="Times New Roman" w:cs="Times New Roman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b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</w:rPr>
        <w:t>Название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и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адрес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места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учебного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заведения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(</w:t>
      </w:r>
      <w:r w:rsidRPr="005271F7">
        <w:rPr>
          <w:rFonts w:ascii="Times New Roman" w:hAnsi="Times New Roman" w:cs="Times New Roman"/>
          <w:b/>
          <w:sz w:val="22"/>
        </w:rPr>
        <w:t>для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студентов</w:t>
      </w:r>
      <w:r w:rsidRPr="005271F7">
        <w:rPr>
          <w:rFonts w:ascii="Times New Roman" w:hAnsi="Times New Roman" w:cs="Times New Roman"/>
          <w:b/>
          <w:sz w:val="22"/>
          <w:lang w:val="en-US"/>
        </w:rPr>
        <w:t>)</w:t>
      </w:r>
    </w:p>
    <w:p w:rsidR="0012632A" w:rsidRPr="005271F7" w:rsidRDefault="00C47C07">
      <w:pPr>
        <w:spacing w:line="0" w:lineRule="atLeast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sz w:val="22"/>
          <w:lang w:val="en-US"/>
        </w:rPr>
        <w:t>学校名称和地址</w:t>
      </w: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i/>
          <w:sz w:val="22"/>
          <w:lang w:val="en-US"/>
        </w:rPr>
        <w:sectPr w:rsidR="0012632A" w:rsidRPr="005271F7">
          <w:pgSz w:w="11900" w:h="16838"/>
          <w:pgMar w:top="715" w:right="1640" w:bottom="1440" w:left="1140" w:header="0" w:footer="0" w:gutter="0"/>
          <w:cols w:space="0" w:equalWidth="0">
            <w:col w:w="9120"/>
          </w:cols>
          <w:docGrid w:linePitch="360"/>
        </w:sectPr>
      </w:pPr>
    </w:p>
    <w:p w:rsidR="0012632A" w:rsidRPr="005271F7" w:rsidRDefault="0012632A">
      <w:pPr>
        <w:framePr w:w="3300" w:h="166" w:hRule="exact" w:wrap="auto" w:vAnchor="page" w:hAnchor="page" w:x="1201" w:y="7442"/>
        <w:spacing w:line="180" w:lineRule="auto"/>
        <w:rPr>
          <w:rFonts w:ascii="Times New Roman" w:hAnsi="Times New Roman" w:cs="Times New Roman"/>
          <w:b/>
          <w:sz w:val="18"/>
          <w:lang w:val="en-US"/>
        </w:rPr>
      </w:pPr>
      <w:bookmarkStart w:id="4" w:name="page5"/>
      <w:bookmarkEnd w:id="4"/>
      <w:r w:rsidRPr="005271F7">
        <w:rPr>
          <w:rFonts w:ascii="Times New Roman" w:hAnsi="Times New Roman" w:cs="Times New Roman"/>
          <w:b/>
          <w:sz w:val="18"/>
          <w:lang w:val="en-US"/>
        </w:rPr>
        <w:lastRenderedPageBreak/>
        <w:t xml:space="preserve">8. </w:t>
      </w:r>
      <w:r w:rsidRPr="005271F7">
        <w:rPr>
          <w:rFonts w:ascii="Times New Roman" w:hAnsi="Times New Roman" w:cs="Times New Roman"/>
          <w:b/>
          <w:sz w:val="18"/>
        </w:rPr>
        <w:t>Медицинский</w:t>
      </w:r>
      <w:r w:rsidRPr="005271F7">
        <w:rPr>
          <w:rFonts w:ascii="Times New Roman" w:hAnsi="Times New Roman" w:cs="Times New Roman"/>
          <w:b/>
          <w:sz w:val="18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18"/>
        </w:rPr>
        <w:t>страховой</w:t>
      </w:r>
      <w:r w:rsidRPr="005271F7">
        <w:rPr>
          <w:rFonts w:ascii="Times New Roman" w:hAnsi="Times New Roman" w:cs="Times New Roman"/>
          <w:b/>
          <w:sz w:val="18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18"/>
        </w:rPr>
        <w:t>полис</w:t>
      </w:r>
    </w:p>
    <w:p w:rsidR="0012632A" w:rsidRPr="005271F7" w:rsidRDefault="0012632A">
      <w:pPr>
        <w:framePr w:w="4500" w:h="435" w:hRule="exact" w:wrap="auto" w:vAnchor="page" w:hAnchor="page" w:x="1201" w:y="7725"/>
        <w:spacing w:line="194" w:lineRule="auto"/>
        <w:rPr>
          <w:rFonts w:ascii="Times New Roman" w:hAnsi="Times New Roman" w:cs="Times New Roman"/>
          <w:b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9. </w:t>
      </w:r>
      <w:r w:rsidRPr="005271F7">
        <w:rPr>
          <w:rFonts w:ascii="Times New Roman" w:hAnsi="Times New Roman" w:cs="Times New Roman"/>
          <w:b/>
          <w:sz w:val="22"/>
        </w:rPr>
        <w:t>Сертификат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о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владении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русским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языком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(</w:t>
      </w:r>
      <w:r w:rsidRPr="005271F7">
        <w:rPr>
          <w:rFonts w:ascii="Times New Roman" w:hAnsi="Times New Roman" w:cs="Times New Roman"/>
          <w:b/>
          <w:sz w:val="22"/>
        </w:rPr>
        <w:t>если</w:t>
      </w:r>
      <w:r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Pr="005271F7">
        <w:rPr>
          <w:rFonts w:ascii="Times New Roman" w:hAnsi="Times New Roman" w:cs="Times New Roman"/>
          <w:b/>
          <w:sz w:val="22"/>
        </w:rPr>
        <w:t>имеется</w:t>
      </w:r>
      <w:r w:rsidRPr="005271F7">
        <w:rPr>
          <w:rFonts w:ascii="Times New Roman" w:hAnsi="Times New Roman" w:cs="Times New Roman"/>
          <w:b/>
          <w:sz w:val="22"/>
          <w:lang w:val="en-US"/>
        </w:rPr>
        <w:t>)</w:t>
      </w:r>
    </w:p>
    <w:p w:rsidR="005271F7" w:rsidRDefault="005271F7" w:rsidP="005271F7">
      <w:pPr>
        <w:spacing w:line="239" w:lineRule="auto"/>
        <w:jc w:val="center"/>
        <w:rPr>
          <w:rFonts w:ascii="Times New Roman" w:hAnsi="Times New Roman" w:cs="Times New Roman"/>
          <w:sz w:val="23"/>
        </w:rPr>
      </w:pPr>
      <w:r w:rsidRPr="005271F7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80256" behindDoc="1" locked="0" layoutInCell="0" allowOverlap="1" wp14:anchorId="12D18B6F" wp14:editId="0BDEE91C">
            <wp:simplePos x="0" y="0"/>
            <wp:positionH relativeFrom="page">
              <wp:posOffset>981075</wp:posOffset>
            </wp:positionH>
            <wp:positionV relativeFrom="page">
              <wp:posOffset>390525</wp:posOffset>
            </wp:positionV>
            <wp:extent cx="651510" cy="552450"/>
            <wp:effectExtent l="0" t="0" r="0" b="0"/>
            <wp:wrapNone/>
            <wp:docPr id="3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71F7">
        <w:rPr>
          <w:rFonts w:ascii="Times New Roman" w:hAnsi="Times New Roman" w:cs="Times New Roman"/>
          <w:sz w:val="23"/>
        </w:rPr>
        <w:t>Северо-Восто</w:t>
      </w:r>
      <w:r>
        <w:rPr>
          <w:rFonts w:ascii="Times New Roman" w:hAnsi="Times New Roman" w:cs="Times New Roman"/>
          <w:sz w:val="23"/>
        </w:rPr>
        <w:t>чный федеральный университет имени</w:t>
      </w:r>
      <w:r w:rsidRPr="005271F7">
        <w:rPr>
          <w:rFonts w:ascii="Times New Roman" w:hAnsi="Times New Roman" w:cs="Times New Roman"/>
          <w:sz w:val="23"/>
        </w:rPr>
        <w:t xml:space="preserve"> </w:t>
      </w:r>
    </w:p>
    <w:p w:rsidR="005271F7" w:rsidRPr="005271F7" w:rsidRDefault="005271F7" w:rsidP="005271F7">
      <w:pPr>
        <w:spacing w:line="239" w:lineRule="auto"/>
        <w:jc w:val="center"/>
        <w:rPr>
          <w:rFonts w:ascii="Times New Roman" w:hAnsi="Times New Roman" w:cs="Times New Roman"/>
          <w:sz w:val="23"/>
        </w:rPr>
      </w:pPr>
      <w:r w:rsidRPr="005271F7">
        <w:rPr>
          <w:rFonts w:ascii="Times New Roman" w:hAnsi="Times New Roman" w:cs="Times New Roman"/>
          <w:sz w:val="23"/>
        </w:rPr>
        <w:t xml:space="preserve">М.К. </w:t>
      </w:r>
      <w:proofErr w:type="spellStart"/>
      <w:r w:rsidRPr="005271F7">
        <w:rPr>
          <w:rFonts w:ascii="Times New Roman" w:hAnsi="Times New Roman" w:cs="Times New Roman"/>
          <w:sz w:val="23"/>
        </w:rPr>
        <w:t>Аммосова</w:t>
      </w:r>
      <w:proofErr w:type="spellEnd"/>
    </w:p>
    <w:p w:rsidR="005271F7" w:rsidRPr="005271F7" w:rsidRDefault="005271F7" w:rsidP="005271F7">
      <w:pPr>
        <w:spacing w:line="1" w:lineRule="exact"/>
        <w:jc w:val="center"/>
        <w:rPr>
          <w:rFonts w:ascii="Times New Roman" w:eastAsia="Times New Roman" w:hAnsi="Times New Roman" w:cs="Times New Roman"/>
          <w:sz w:val="24"/>
        </w:rPr>
      </w:pPr>
    </w:p>
    <w:p w:rsidR="0012632A" w:rsidRPr="005271F7" w:rsidRDefault="005271F7" w:rsidP="005271F7">
      <w:pPr>
        <w:tabs>
          <w:tab w:val="left" w:pos="4700"/>
        </w:tabs>
        <w:spacing w:line="228" w:lineRule="auto"/>
        <w:rPr>
          <w:rFonts w:ascii="Times New Roman" w:hAnsi="Times New Roman" w:cs="Times New Roman"/>
          <w:b/>
          <w:i/>
          <w:sz w:val="21"/>
        </w:rPr>
      </w:pPr>
      <w:r w:rsidRPr="005271F7">
        <w:rPr>
          <w:rFonts w:ascii="Times New Roman" w:hAnsi="Times New Roman" w:cs="Times New Roman"/>
          <w:sz w:val="24"/>
          <w:lang w:val="en-US"/>
        </w:rPr>
        <w:t>M</w:t>
      </w:r>
      <w:r w:rsidRPr="005271F7">
        <w:rPr>
          <w:rFonts w:ascii="Times New Roman" w:hAnsi="Times New Roman" w:cs="Times New Roman"/>
          <w:sz w:val="24"/>
        </w:rPr>
        <w:t>.</w:t>
      </w:r>
      <w:r w:rsidRPr="005271F7">
        <w:rPr>
          <w:rFonts w:ascii="Times New Roman" w:hAnsi="Times New Roman" w:cs="Times New Roman"/>
          <w:sz w:val="24"/>
          <w:lang w:val="en-US"/>
        </w:rPr>
        <w:t>K</w:t>
      </w:r>
      <w:r w:rsidRPr="005271F7">
        <w:rPr>
          <w:rFonts w:ascii="Times New Roman" w:hAnsi="Times New Roman" w:cs="Times New Roman"/>
          <w:sz w:val="24"/>
        </w:rPr>
        <w:t xml:space="preserve">. </w:t>
      </w:r>
      <w:r w:rsidRPr="005271F7">
        <w:rPr>
          <w:rFonts w:ascii="Times New Roman" w:hAnsi="Times New Roman" w:cs="Times New Roman"/>
          <w:sz w:val="24"/>
          <w:lang w:val="en-US"/>
        </w:rPr>
        <w:t>阿莫索夫东北联邦大学</w:t>
      </w:r>
      <w:r w:rsidR="0012632A" w:rsidRPr="005271F7">
        <w:rPr>
          <w:rFonts w:ascii="Times New Roman" w:hAnsi="Times New Roman" w:cs="Times New Roman"/>
          <w:b/>
          <w:sz w:val="22"/>
        </w:rPr>
        <w:t>НЕОБХОДИМЫЕ ДОКУМЕНТЫ</w:t>
      </w:r>
      <w:r w:rsidR="0012632A" w:rsidRPr="005271F7">
        <w:rPr>
          <w:rFonts w:ascii="Times New Roman" w:eastAsia="Times New Roman" w:hAnsi="Times New Roman" w:cs="Times New Roman"/>
        </w:rPr>
        <w:tab/>
      </w:r>
      <w:r w:rsidR="00C47C07" w:rsidRPr="005271F7">
        <w:rPr>
          <w:rFonts w:ascii="Times New Roman" w:hAnsi="Times New Roman" w:cs="Times New Roman"/>
          <w:b/>
          <w:sz w:val="21"/>
        </w:rPr>
        <w:t>必须的文件</w:t>
      </w:r>
    </w:p>
    <w:p w:rsidR="0012632A" w:rsidRPr="005271F7" w:rsidRDefault="0012632A">
      <w:pPr>
        <w:tabs>
          <w:tab w:val="left" w:pos="4700"/>
        </w:tabs>
        <w:spacing w:line="228" w:lineRule="auto"/>
        <w:rPr>
          <w:rFonts w:ascii="Times New Roman" w:hAnsi="Times New Roman" w:cs="Times New Roman"/>
          <w:b/>
          <w:i/>
          <w:sz w:val="21"/>
        </w:rPr>
        <w:sectPr w:rsidR="0012632A" w:rsidRPr="005271F7">
          <w:pgSz w:w="11900" w:h="16838"/>
          <w:pgMar w:top="727" w:right="1780" w:bottom="903" w:left="2760" w:header="0" w:footer="0" w:gutter="0"/>
          <w:cols w:space="0" w:equalWidth="0">
            <w:col w:w="7360"/>
          </w:cols>
          <w:docGrid w:linePitch="360"/>
        </w:sectPr>
      </w:pPr>
    </w:p>
    <w:p w:rsidR="0012632A" w:rsidRPr="005271F7" w:rsidRDefault="0012632A">
      <w:pPr>
        <w:spacing w:line="266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numPr>
          <w:ilvl w:val="0"/>
          <w:numId w:val="3"/>
        </w:numPr>
        <w:tabs>
          <w:tab w:val="left" w:pos="224"/>
        </w:tabs>
        <w:spacing w:line="205" w:lineRule="auto"/>
        <w:ind w:left="-1" w:firstLine="1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Копия паспорта, заверенная официальным органом</w:t>
      </w:r>
    </w:p>
    <w:p w:rsidR="0012632A" w:rsidRPr="005271F7" w:rsidRDefault="0012632A">
      <w:pPr>
        <w:spacing w:line="45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numPr>
          <w:ilvl w:val="0"/>
          <w:numId w:val="3"/>
        </w:numPr>
        <w:tabs>
          <w:tab w:val="left" w:pos="291"/>
        </w:tabs>
        <w:spacing w:line="229" w:lineRule="auto"/>
        <w:ind w:left="-1" w:firstLine="1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Копии документов о ранее полученном образовании с нотариально заверенным переводом на русский язык и легализацией (если необходимо)</w:t>
      </w:r>
    </w:p>
    <w:p w:rsidR="0012632A" w:rsidRPr="005271F7" w:rsidRDefault="0012632A">
      <w:pPr>
        <w:spacing w:line="62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3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numPr>
          <w:ilvl w:val="0"/>
          <w:numId w:val="3"/>
        </w:numPr>
        <w:tabs>
          <w:tab w:val="left" w:pos="219"/>
        </w:tabs>
        <w:spacing w:line="239" w:lineRule="auto"/>
        <w:ind w:left="219" w:hanging="219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Медицинская справка</w:t>
      </w:r>
    </w:p>
    <w:p w:rsidR="0012632A" w:rsidRPr="005271F7" w:rsidRDefault="0012632A">
      <w:pPr>
        <w:spacing w:line="13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numPr>
          <w:ilvl w:val="0"/>
          <w:numId w:val="3"/>
        </w:numPr>
        <w:tabs>
          <w:tab w:val="left" w:pos="219"/>
        </w:tabs>
        <w:spacing w:line="239" w:lineRule="auto"/>
        <w:ind w:left="219" w:hanging="219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Результат теста на ВИЧ (AIDS)</w:t>
      </w:r>
    </w:p>
    <w:p w:rsidR="0012632A" w:rsidRPr="005271F7" w:rsidRDefault="00D2167A">
      <w:pPr>
        <w:spacing w:line="251" w:lineRule="exact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noProof/>
          <w:sz w:val="22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-59055</wp:posOffset>
            </wp:positionH>
            <wp:positionV relativeFrom="paragraph">
              <wp:posOffset>306705</wp:posOffset>
            </wp:positionV>
            <wp:extent cx="196850" cy="196850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32A" w:rsidRPr="005271F7">
        <w:rPr>
          <w:rFonts w:ascii="Times New Roman" w:hAnsi="Times New Roman" w:cs="Times New Roman"/>
          <w:b/>
          <w:sz w:val="22"/>
        </w:rPr>
        <w:br w:type="column"/>
      </w:r>
    </w:p>
    <w:p w:rsidR="0012632A" w:rsidRPr="005271F7" w:rsidRDefault="006E5895">
      <w:pPr>
        <w:numPr>
          <w:ilvl w:val="0"/>
          <w:numId w:val="4"/>
        </w:numPr>
        <w:tabs>
          <w:tab w:val="left" w:pos="220"/>
        </w:tabs>
        <w:spacing w:line="239" w:lineRule="auto"/>
        <w:ind w:left="220" w:hanging="213"/>
        <w:jc w:val="both"/>
        <w:rPr>
          <w:rFonts w:ascii="Times New Roman" w:hAnsi="Times New Roman" w:cs="Times New Roman"/>
          <w:b/>
          <w:sz w:val="21"/>
          <w:lang w:val="en-US"/>
        </w:rPr>
      </w:pPr>
      <w:r w:rsidRPr="005271F7">
        <w:rPr>
          <w:rFonts w:ascii="Times New Roman" w:hAnsi="Times New Roman" w:cs="Times New Roman"/>
          <w:b/>
          <w:sz w:val="21"/>
          <w:lang w:val="en-US"/>
        </w:rPr>
        <w:t>护照公证书</w:t>
      </w:r>
    </w:p>
    <w:p w:rsidR="0012632A" w:rsidRPr="005271F7" w:rsidRDefault="0012632A">
      <w:pPr>
        <w:spacing w:line="263" w:lineRule="exact"/>
        <w:rPr>
          <w:rFonts w:ascii="Times New Roman" w:hAnsi="Times New Roman" w:cs="Times New Roman"/>
          <w:b/>
          <w:sz w:val="21"/>
          <w:lang w:val="en-US"/>
        </w:rPr>
      </w:pPr>
    </w:p>
    <w:p w:rsidR="0012632A" w:rsidRPr="005271F7" w:rsidRDefault="0029523C" w:rsidP="0029523C">
      <w:pPr>
        <w:tabs>
          <w:tab w:val="left" w:pos="321"/>
        </w:tabs>
        <w:spacing w:line="218" w:lineRule="auto"/>
        <w:ind w:left="7"/>
        <w:jc w:val="both"/>
        <w:rPr>
          <w:rFonts w:ascii="Times New Roman" w:hAnsi="Times New Roman" w:cs="Times New Roman"/>
          <w:b/>
          <w:sz w:val="22"/>
          <w:lang w:val="en-US"/>
        </w:rPr>
      </w:pPr>
      <w:r w:rsidRPr="005271F7">
        <w:rPr>
          <w:rFonts w:ascii="Times New Roman" w:hAnsi="Times New Roman" w:cs="Times New Roman"/>
          <w:b/>
          <w:sz w:val="22"/>
          <w:lang w:val="en-US"/>
        </w:rPr>
        <w:t>2.</w:t>
      </w:r>
      <w:r w:rsidRPr="005271F7">
        <w:rPr>
          <w:rFonts w:ascii="Times New Roman" w:hAnsi="Times New Roman" w:cs="Times New Roman"/>
          <w:b/>
          <w:sz w:val="22"/>
          <w:lang w:val="sah-RU"/>
        </w:rPr>
        <w:t xml:space="preserve"> </w:t>
      </w:r>
      <w:r w:rsidR="006E5895" w:rsidRPr="005271F7">
        <w:rPr>
          <w:rFonts w:ascii="Times New Roman" w:hAnsi="Times New Roman" w:cs="Times New Roman"/>
          <w:b/>
          <w:sz w:val="22"/>
          <w:lang w:val="en-US"/>
        </w:rPr>
        <w:t>毕业证公证书</w:t>
      </w:r>
      <w:r w:rsidR="006E5895" w:rsidRPr="005271F7">
        <w:rPr>
          <w:rFonts w:ascii="Times New Roman" w:hAnsi="Times New Roman" w:cs="Times New Roman"/>
          <w:b/>
          <w:sz w:val="22"/>
          <w:lang w:val="en-US"/>
        </w:rPr>
        <w:t>/</w:t>
      </w:r>
      <w:r w:rsidR="006E5895" w:rsidRPr="005271F7">
        <w:rPr>
          <w:rFonts w:ascii="Times New Roman" w:hAnsi="Times New Roman" w:cs="Times New Roman"/>
          <w:b/>
          <w:sz w:val="22"/>
          <w:lang w:val="en-US"/>
        </w:rPr>
        <w:t>学业记录</w:t>
      </w:r>
      <w:r w:rsidR="006E5895" w:rsidRPr="005271F7">
        <w:rPr>
          <w:rFonts w:ascii="Times New Roman" w:hAnsi="Times New Roman" w:cs="Times New Roman"/>
          <w:b/>
          <w:sz w:val="22"/>
          <w:lang w:val="en-US"/>
        </w:rPr>
        <w:t xml:space="preserve"> </w:t>
      </w:r>
      <w:r w:rsidR="006E5895" w:rsidRPr="005271F7">
        <w:rPr>
          <w:rFonts w:ascii="Times New Roman" w:hAnsi="Times New Roman" w:cs="Times New Roman"/>
          <w:b/>
          <w:sz w:val="22"/>
          <w:lang w:val="en-US"/>
        </w:rPr>
        <w:t>（包括俄文翻译）</w:t>
      </w:r>
    </w:p>
    <w:p w:rsidR="0012632A" w:rsidRPr="005271F7" w:rsidRDefault="0012632A">
      <w:pPr>
        <w:spacing w:line="200" w:lineRule="exact"/>
        <w:rPr>
          <w:rFonts w:ascii="Times New Roman" w:hAnsi="Times New Roman" w:cs="Times New Roman"/>
          <w:b/>
          <w:sz w:val="22"/>
          <w:lang w:val="en-US"/>
        </w:rPr>
      </w:pPr>
    </w:p>
    <w:p w:rsidR="0012632A" w:rsidRPr="005271F7" w:rsidRDefault="0012632A">
      <w:pPr>
        <w:spacing w:line="399" w:lineRule="exact"/>
        <w:rPr>
          <w:rFonts w:ascii="Times New Roman" w:hAnsi="Times New Roman" w:cs="Times New Roman"/>
          <w:b/>
          <w:sz w:val="22"/>
          <w:lang w:val="en-US"/>
        </w:rPr>
      </w:pPr>
    </w:p>
    <w:p w:rsidR="0012632A" w:rsidRPr="005271F7" w:rsidRDefault="006E5895">
      <w:pPr>
        <w:numPr>
          <w:ilvl w:val="0"/>
          <w:numId w:val="5"/>
        </w:numPr>
        <w:tabs>
          <w:tab w:val="left" w:pos="220"/>
        </w:tabs>
        <w:spacing w:line="239" w:lineRule="auto"/>
        <w:ind w:left="220" w:hanging="213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健康证</w:t>
      </w:r>
    </w:p>
    <w:p w:rsidR="0012632A" w:rsidRPr="005271F7" w:rsidRDefault="0012632A">
      <w:pPr>
        <w:spacing w:line="13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6E5895">
      <w:pPr>
        <w:numPr>
          <w:ilvl w:val="0"/>
          <w:numId w:val="5"/>
        </w:numPr>
        <w:tabs>
          <w:tab w:val="left" w:pos="220"/>
        </w:tabs>
        <w:spacing w:line="239" w:lineRule="auto"/>
        <w:ind w:left="220" w:hanging="213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艾滋病检验报告单</w:t>
      </w:r>
    </w:p>
    <w:p w:rsidR="0012632A" w:rsidRPr="005271F7" w:rsidRDefault="0012632A">
      <w:pPr>
        <w:tabs>
          <w:tab w:val="left" w:pos="220"/>
        </w:tabs>
        <w:spacing w:line="239" w:lineRule="auto"/>
        <w:ind w:left="220" w:hanging="213"/>
        <w:jc w:val="both"/>
        <w:rPr>
          <w:rFonts w:ascii="Times New Roman" w:hAnsi="Times New Roman" w:cs="Times New Roman"/>
          <w:i/>
          <w:sz w:val="22"/>
        </w:rPr>
        <w:sectPr w:rsidR="0012632A" w:rsidRPr="005271F7">
          <w:type w:val="continuous"/>
          <w:pgSz w:w="11900" w:h="16838"/>
          <w:pgMar w:top="727" w:right="1240" w:bottom="903" w:left="1241" w:header="0" w:footer="0" w:gutter="0"/>
          <w:cols w:num="2" w:space="0" w:equalWidth="0">
            <w:col w:w="4419" w:space="200"/>
            <w:col w:w="4800"/>
          </w:cols>
          <w:docGrid w:linePitch="360"/>
        </w:sectPr>
      </w:pPr>
    </w:p>
    <w:p w:rsidR="0012632A" w:rsidRPr="005271F7" w:rsidRDefault="0012632A">
      <w:pPr>
        <w:spacing w:line="20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32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39" w:lineRule="auto"/>
        <w:ind w:left="380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Я прилагаю необходимые документы к моей заявке</w:t>
      </w:r>
    </w:p>
    <w:p w:rsidR="0012632A" w:rsidRPr="005271F7" w:rsidRDefault="0012632A">
      <w:pPr>
        <w:spacing w:line="28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6E5895">
      <w:pPr>
        <w:spacing w:line="239" w:lineRule="auto"/>
        <w:ind w:left="400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sz w:val="22"/>
          <w:lang w:val="en-US"/>
        </w:rPr>
        <w:t>我附上必须的文件</w:t>
      </w:r>
    </w:p>
    <w:p w:rsidR="0012632A" w:rsidRPr="005271F7" w:rsidRDefault="0012632A">
      <w:pPr>
        <w:spacing w:line="177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39" w:lineRule="auto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Документы, которые можно предоставить по прибытии в г. Якутск</w:t>
      </w:r>
    </w:p>
    <w:p w:rsidR="0012632A" w:rsidRPr="005271F7" w:rsidRDefault="0012632A">
      <w:pPr>
        <w:spacing w:line="13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9D03F6">
      <w:pPr>
        <w:spacing w:line="239" w:lineRule="auto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sz w:val="22"/>
          <w:lang w:val="en-US"/>
        </w:rPr>
        <w:t>抵达雅库茨克</w:t>
      </w:r>
      <w:r w:rsidR="0029523C" w:rsidRPr="005271F7">
        <w:rPr>
          <w:rFonts w:ascii="Times New Roman" w:hAnsi="Times New Roman" w:cs="Times New Roman"/>
          <w:sz w:val="22"/>
          <w:lang w:val="en-US"/>
        </w:rPr>
        <w:t>之后</w:t>
      </w:r>
      <w:r w:rsidRPr="005271F7">
        <w:rPr>
          <w:rFonts w:ascii="Times New Roman" w:hAnsi="Times New Roman" w:cs="Times New Roman"/>
          <w:sz w:val="22"/>
          <w:lang w:val="en-US"/>
        </w:rPr>
        <w:t>可以提交的文件</w:t>
      </w:r>
    </w:p>
    <w:p w:rsidR="0012632A" w:rsidRPr="005271F7" w:rsidRDefault="0012632A">
      <w:pPr>
        <w:spacing w:line="65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0" w:lineRule="atLeast"/>
        <w:ind w:left="100" w:right="120"/>
        <w:rPr>
          <w:rFonts w:ascii="Times New Roman" w:hAnsi="Times New Roman" w:cs="Times New Roman"/>
          <w:b/>
          <w:sz w:val="19"/>
        </w:rPr>
      </w:pPr>
      <w:r w:rsidRPr="005271F7">
        <w:rPr>
          <w:rFonts w:ascii="Times New Roman" w:hAnsi="Times New Roman" w:cs="Times New Roman"/>
          <w:b/>
          <w:sz w:val="19"/>
        </w:rPr>
        <w:t xml:space="preserve">7. Свидетельство об эквивалентности </w:t>
      </w:r>
      <w:r w:rsidR="006E5895" w:rsidRPr="005271F7">
        <w:rPr>
          <w:rFonts w:ascii="Times New Roman" w:hAnsi="Times New Roman" w:cs="Times New Roman"/>
          <w:b/>
          <w:sz w:val="19"/>
        </w:rPr>
        <w:t xml:space="preserve">                             </w:t>
      </w:r>
      <w:r w:rsidR="002840F0" w:rsidRPr="005271F7">
        <w:rPr>
          <w:rFonts w:ascii="Times New Roman" w:hAnsi="Times New Roman" w:cs="Times New Roman"/>
          <w:b/>
          <w:sz w:val="19"/>
        </w:rPr>
        <w:t xml:space="preserve">     </w:t>
      </w:r>
      <w:r w:rsidR="006E5895" w:rsidRPr="005271F7">
        <w:rPr>
          <w:rFonts w:ascii="Times New Roman" w:hAnsi="Times New Roman" w:cs="Times New Roman"/>
          <w:b/>
          <w:sz w:val="19"/>
        </w:rPr>
        <w:t xml:space="preserve">7.  </w:t>
      </w:r>
      <w:r w:rsidR="006E5895" w:rsidRPr="005271F7">
        <w:rPr>
          <w:rFonts w:ascii="Times New Roman" w:hAnsi="Times New Roman" w:cs="Times New Roman"/>
          <w:b/>
          <w:sz w:val="19"/>
          <w:lang w:val="en-US"/>
        </w:rPr>
        <w:t>教育文件等效证书</w:t>
      </w:r>
      <w:r w:rsidR="006E5895" w:rsidRPr="005271F7">
        <w:rPr>
          <w:rFonts w:ascii="Times New Roman" w:hAnsi="Times New Roman" w:cs="Times New Roman"/>
          <w:b/>
          <w:sz w:val="19"/>
        </w:rPr>
        <w:t xml:space="preserve"> </w:t>
      </w:r>
      <w:r w:rsidR="006E5895" w:rsidRPr="005271F7">
        <w:rPr>
          <w:rFonts w:ascii="Times New Roman" w:hAnsi="Times New Roman" w:cs="Times New Roman"/>
          <w:b/>
          <w:sz w:val="19"/>
        </w:rPr>
        <w:t>（</w:t>
      </w:r>
      <w:r w:rsidR="006E5895" w:rsidRPr="005271F7">
        <w:rPr>
          <w:rFonts w:ascii="Times New Roman" w:hAnsi="Times New Roman" w:cs="Times New Roman"/>
          <w:b/>
          <w:sz w:val="19"/>
          <w:lang w:val="en-US"/>
        </w:rPr>
        <w:t>有的话</w:t>
      </w:r>
      <w:r w:rsidR="006E5895" w:rsidRPr="005271F7">
        <w:rPr>
          <w:rFonts w:ascii="Times New Roman" w:hAnsi="Times New Roman" w:cs="Times New Roman"/>
          <w:b/>
          <w:sz w:val="19"/>
        </w:rPr>
        <w:t>）</w:t>
      </w:r>
    </w:p>
    <w:p w:rsidR="0012632A" w:rsidRPr="005271F7" w:rsidRDefault="0012632A">
      <w:pPr>
        <w:spacing w:line="74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24" w:lineRule="auto"/>
        <w:ind w:left="4720" w:right="2580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8. </w:t>
      </w:r>
      <w:r w:rsidR="006E5895" w:rsidRPr="005271F7">
        <w:rPr>
          <w:rFonts w:ascii="Times New Roman" w:hAnsi="Times New Roman" w:cs="Times New Roman"/>
          <w:b/>
          <w:sz w:val="22"/>
          <w:lang w:val="en-US"/>
        </w:rPr>
        <w:t>医疗保险单</w:t>
      </w:r>
    </w:p>
    <w:p w:rsidR="0012632A" w:rsidRPr="005271F7" w:rsidRDefault="0012632A">
      <w:pPr>
        <w:spacing w:line="28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0" w:lineRule="atLeast"/>
        <w:ind w:left="4720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9. </w:t>
      </w:r>
      <w:r w:rsidR="006E5895" w:rsidRPr="005271F7">
        <w:rPr>
          <w:rFonts w:ascii="Times New Roman" w:hAnsi="Times New Roman" w:cs="Times New Roman"/>
          <w:b/>
          <w:sz w:val="22"/>
          <w:lang w:val="en-US"/>
        </w:rPr>
        <w:t>俄语水平证明书</w:t>
      </w:r>
      <w:r w:rsidR="006E5895" w:rsidRPr="005271F7">
        <w:rPr>
          <w:rFonts w:ascii="Times New Roman" w:hAnsi="Times New Roman" w:cs="Times New Roman"/>
          <w:b/>
          <w:sz w:val="22"/>
        </w:rPr>
        <w:t xml:space="preserve"> </w:t>
      </w:r>
      <w:r w:rsidR="006E5895" w:rsidRPr="005271F7">
        <w:rPr>
          <w:rFonts w:ascii="Times New Roman" w:hAnsi="Times New Roman" w:cs="Times New Roman"/>
          <w:b/>
          <w:sz w:val="22"/>
        </w:rPr>
        <w:t>（</w:t>
      </w:r>
      <w:r w:rsidR="006E5895" w:rsidRPr="005271F7">
        <w:rPr>
          <w:rFonts w:ascii="Times New Roman" w:hAnsi="Times New Roman" w:cs="Times New Roman"/>
          <w:b/>
          <w:sz w:val="22"/>
          <w:lang w:val="en-US"/>
        </w:rPr>
        <w:t>有的话</w:t>
      </w:r>
      <w:r w:rsidR="006E5895" w:rsidRPr="005271F7">
        <w:rPr>
          <w:rFonts w:ascii="Times New Roman" w:hAnsi="Times New Roman" w:cs="Times New Roman"/>
          <w:b/>
          <w:sz w:val="22"/>
        </w:rPr>
        <w:t>）</w:t>
      </w:r>
    </w:p>
    <w:p w:rsidR="0012632A" w:rsidRPr="005271F7" w:rsidRDefault="0012632A">
      <w:pPr>
        <w:spacing w:line="20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0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0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0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0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00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33" w:lineRule="exact"/>
        <w:rPr>
          <w:rFonts w:ascii="Times New Roman" w:hAnsi="Times New Roman" w:cs="Times New Roman"/>
          <w:b/>
          <w:sz w:val="22"/>
        </w:rPr>
      </w:pPr>
    </w:p>
    <w:p w:rsidR="006E5895" w:rsidRPr="005271F7" w:rsidRDefault="006E5895">
      <w:pPr>
        <w:spacing w:line="223" w:lineRule="auto"/>
        <w:rPr>
          <w:rFonts w:ascii="Times New Roman" w:hAnsi="Times New Roman" w:cs="Times New Roman"/>
          <w:b/>
          <w:sz w:val="22"/>
        </w:rPr>
      </w:pPr>
    </w:p>
    <w:p w:rsidR="006E5895" w:rsidRPr="005271F7" w:rsidRDefault="006E5895">
      <w:pPr>
        <w:spacing w:line="223" w:lineRule="auto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23" w:lineRule="auto"/>
        <w:rPr>
          <w:rFonts w:ascii="Times New Roman" w:hAnsi="Times New Roman" w:cs="Times New Roman"/>
          <w:i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КРАЙНИЙ СРОК ПОДАЧИ ДОКУМЕНТОВ </w:t>
      </w:r>
      <w:r w:rsidRPr="005271F7">
        <w:rPr>
          <w:rFonts w:ascii="Times New Roman" w:hAnsi="Times New Roman" w:cs="Times New Roman"/>
          <w:sz w:val="22"/>
        </w:rPr>
        <w:t>/</w:t>
      </w:r>
      <w:r w:rsidRPr="005271F7">
        <w:rPr>
          <w:rFonts w:ascii="Times New Roman" w:hAnsi="Times New Roman" w:cs="Times New Roman"/>
          <w:b/>
          <w:sz w:val="22"/>
        </w:rPr>
        <w:t xml:space="preserve"> </w:t>
      </w:r>
      <w:r w:rsidR="006E5895" w:rsidRPr="005271F7">
        <w:rPr>
          <w:rFonts w:ascii="Times New Roman" w:hAnsi="Times New Roman" w:cs="Times New Roman"/>
          <w:sz w:val="22"/>
          <w:lang w:val="en-US"/>
        </w:rPr>
        <w:t>提交文件的截止日期</w:t>
      </w:r>
    </w:p>
    <w:p w:rsidR="0012632A" w:rsidRPr="005271F7" w:rsidRDefault="0012632A">
      <w:pPr>
        <w:spacing w:line="28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05" w:lineRule="auto"/>
        <w:ind w:right="2860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Занятия по всем программам начинаются в период с 1 по 15 сентября. Срок подачи заявлений – до 30 июня.</w:t>
      </w:r>
    </w:p>
    <w:p w:rsidR="0012632A" w:rsidRPr="005271F7" w:rsidRDefault="0012632A">
      <w:pPr>
        <w:spacing w:line="81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6E5895">
      <w:pPr>
        <w:spacing w:line="218" w:lineRule="auto"/>
        <w:jc w:val="both"/>
        <w:rPr>
          <w:rFonts w:ascii="Times New Roman" w:hAnsi="Times New Roman" w:cs="Times New Roman"/>
          <w:sz w:val="21"/>
        </w:rPr>
      </w:pPr>
      <w:r w:rsidRPr="005271F7">
        <w:rPr>
          <w:rFonts w:ascii="Times New Roman" w:hAnsi="Times New Roman" w:cs="Times New Roman"/>
          <w:sz w:val="21"/>
          <w:lang w:val="en-US"/>
        </w:rPr>
        <w:t>所有课程</w:t>
      </w:r>
      <w:r w:rsidRPr="005271F7">
        <w:rPr>
          <w:rFonts w:ascii="Times New Roman" w:hAnsi="Times New Roman" w:cs="Times New Roman"/>
          <w:sz w:val="21"/>
        </w:rPr>
        <w:t>9</w:t>
      </w:r>
      <w:r w:rsidRPr="005271F7">
        <w:rPr>
          <w:rFonts w:ascii="Times New Roman" w:hAnsi="Times New Roman" w:cs="Times New Roman"/>
          <w:sz w:val="21"/>
          <w:lang w:val="en-US"/>
        </w:rPr>
        <w:t>月</w:t>
      </w:r>
      <w:r w:rsidRPr="005271F7">
        <w:rPr>
          <w:rFonts w:ascii="Times New Roman" w:hAnsi="Times New Roman" w:cs="Times New Roman"/>
          <w:sz w:val="21"/>
        </w:rPr>
        <w:t>1</w:t>
      </w:r>
      <w:r w:rsidRPr="005271F7">
        <w:rPr>
          <w:rFonts w:ascii="Times New Roman" w:hAnsi="Times New Roman" w:cs="Times New Roman"/>
          <w:sz w:val="21"/>
          <w:lang w:val="en-US"/>
        </w:rPr>
        <w:t>日至</w:t>
      </w:r>
      <w:r w:rsidRPr="005271F7">
        <w:rPr>
          <w:rFonts w:ascii="Times New Roman" w:hAnsi="Times New Roman" w:cs="Times New Roman"/>
          <w:sz w:val="21"/>
        </w:rPr>
        <w:t>15</w:t>
      </w:r>
      <w:r w:rsidRPr="005271F7">
        <w:rPr>
          <w:rFonts w:ascii="Times New Roman" w:hAnsi="Times New Roman" w:cs="Times New Roman"/>
          <w:sz w:val="21"/>
          <w:lang w:val="en-US"/>
        </w:rPr>
        <w:t>日的期间内开学。提交文件的截止日期为</w:t>
      </w:r>
      <w:r w:rsidRPr="005271F7">
        <w:rPr>
          <w:rFonts w:ascii="Times New Roman" w:hAnsi="Times New Roman" w:cs="Times New Roman"/>
          <w:sz w:val="21"/>
        </w:rPr>
        <w:t>6</w:t>
      </w:r>
      <w:r w:rsidRPr="005271F7">
        <w:rPr>
          <w:rFonts w:ascii="Times New Roman" w:hAnsi="Times New Roman" w:cs="Times New Roman"/>
          <w:sz w:val="21"/>
          <w:lang w:val="en-US"/>
        </w:rPr>
        <w:t>月</w:t>
      </w:r>
      <w:r w:rsidRPr="005271F7">
        <w:rPr>
          <w:rFonts w:ascii="Times New Roman" w:hAnsi="Times New Roman" w:cs="Times New Roman"/>
          <w:sz w:val="21"/>
        </w:rPr>
        <w:t xml:space="preserve">30 </w:t>
      </w:r>
      <w:r w:rsidRPr="005271F7">
        <w:rPr>
          <w:rFonts w:ascii="Times New Roman" w:hAnsi="Times New Roman" w:cs="Times New Roman"/>
          <w:sz w:val="21"/>
          <w:lang w:val="en-US"/>
        </w:rPr>
        <w:t>日。</w:t>
      </w:r>
    </w:p>
    <w:p w:rsidR="0012632A" w:rsidRPr="005271F7" w:rsidRDefault="0012632A">
      <w:pPr>
        <w:spacing w:line="227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18" w:lineRule="auto"/>
        <w:ind w:right="20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Прошу принять мое заявление на поступление в Северо-Восточный федеральный университет им. М.К. </w:t>
      </w:r>
      <w:proofErr w:type="spellStart"/>
      <w:r w:rsidRPr="005271F7">
        <w:rPr>
          <w:rFonts w:ascii="Times New Roman" w:hAnsi="Times New Roman" w:cs="Times New Roman"/>
          <w:b/>
          <w:sz w:val="22"/>
        </w:rPr>
        <w:t>Аммосова</w:t>
      </w:r>
      <w:proofErr w:type="spellEnd"/>
      <w:r w:rsidRPr="005271F7">
        <w:rPr>
          <w:rFonts w:ascii="Times New Roman" w:hAnsi="Times New Roman" w:cs="Times New Roman"/>
          <w:b/>
          <w:sz w:val="22"/>
        </w:rPr>
        <w:t xml:space="preserve"> по избранной программе.</w:t>
      </w:r>
    </w:p>
    <w:p w:rsidR="0012632A" w:rsidRPr="005271F7" w:rsidRDefault="0012632A">
      <w:pPr>
        <w:spacing w:line="24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6E5895">
      <w:pPr>
        <w:spacing w:line="200" w:lineRule="auto"/>
        <w:jc w:val="both"/>
        <w:rPr>
          <w:rFonts w:ascii="Times New Roman" w:hAnsi="Times New Roman" w:cs="Times New Roman"/>
          <w:sz w:val="22"/>
        </w:rPr>
      </w:pPr>
      <w:r w:rsidRPr="005271F7">
        <w:rPr>
          <w:rFonts w:ascii="Times New Roman" w:hAnsi="Times New Roman" w:cs="Times New Roman"/>
          <w:sz w:val="21"/>
          <w:lang w:val="en-US"/>
        </w:rPr>
        <w:t>请接受我在阿莫索夫东北联邦大学所选择的课程入学申请。</w:t>
      </w:r>
    </w:p>
    <w:p w:rsidR="0012632A" w:rsidRPr="005271F7" w:rsidRDefault="0012632A">
      <w:pPr>
        <w:spacing w:line="8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12632A">
      <w:pPr>
        <w:spacing w:line="201" w:lineRule="auto"/>
        <w:ind w:right="20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Настоящим я подтверждаю правильность указанных в данном заявлении сведений и даю согласие на их обработку в порядке установленном ФЗ от 27.07.2006 № 152-ФЗ.</w:t>
      </w:r>
    </w:p>
    <w:p w:rsidR="0012632A" w:rsidRPr="005271F7" w:rsidRDefault="0012632A">
      <w:pPr>
        <w:spacing w:line="9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6E5895">
      <w:pPr>
        <w:spacing w:line="201" w:lineRule="auto"/>
        <w:jc w:val="both"/>
        <w:rPr>
          <w:rFonts w:ascii="Times New Roman" w:hAnsi="Times New Roman" w:cs="Times New Roman"/>
          <w:sz w:val="21"/>
          <w:lang w:val="en-US"/>
        </w:rPr>
      </w:pPr>
      <w:r w:rsidRPr="005271F7">
        <w:rPr>
          <w:rFonts w:ascii="Times New Roman" w:hAnsi="Times New Roman" w:cs="Times New Roman"/>
          <w:sz w:val="21"/>
          <w:lang w:val="en-US"/>
        </w:rPr>
        <w:t>本人在此确认此申请上述信息的正确性，并同意处理它们由联邦法律</w:t>
      </w:r>
      <w:r w:rsidRPr="005271F7">
        <w:rPr>
          <w:rFonts w:ascii="Times New Roman" w:hAnsi="Times New Roman" w:cs="Times New Roman"/>
          <w:sz w:val="21"/>
          <w:lang w:val="en-US"/>
        </w:rPr>
        <w:t>№152-FZ2006</w:t>
      </w:r>
      <w:r w:rsidRPr="005271F7">
        <w:rPr>
          <w:rFonts w:ascii="Times New Roman" w:hAnsi="Times New Roman" w:cs="Times New Roman"/>
          <w:sz w:val="21"/>
          <w:lang w:val="en-US"/>
        </w:rPr>
        <w:t>年</w:t>
      </w:r>
      <w:r w:rsidRPr="005271F7">
        <w:rPr>
          <w:rFonts w:ascii="Times New Roman" w:hAnsi="Times New Roman" w:cs="Times New Roman"/>
          <w:sz w:val="21"/>
          <w:lang w:val="en-US"/>
        </w:rPr>
        <w:t>7</w:t>
      </w:r>
      <w:r w:rsidRPr="005271F7">
        <w:rPr>
          <w:rFonts w:ascii="Times New Roman" w:hAnsi="Times New Roman" w:cs="Times New Roman"/>
          <w:sz w:val="21"/>
          <w:lang w:val="en-US"/>
        </w:rPr>
        <w:t>月</w:t>
      </w:r>
      <w:r w:rsidRPr="005271F7">
        <w:rPr>
          <w:rFonts w:ascii="Times New Roman" w:hAnsi="Times New Roman" w:cs="Times New Roman"/>
          <w:sz w:val="21"/>
          <w:lang w:val="en-US"/>
        </w:rPr>
        <w:t>27</w:t>
      </w:r>
      <w:r w:rsidRPr="005271F7">
        <w:rPr>
          <w:rFonts w:ascii="Times New Roman" w:hAnsi="Times New Roman" w:cs="Times New Roman"/>
          <w:sz w:val="21"/>
          <w:lang w:val="en-US"/>
        </w:rPr>
        <w:t>日规定的方式。</w:t>
      </w:r>
    </w:p>
    <w:p w:rsidR="0012632A" w:rsidRPr="005271F7" w:rsidRDefault="0012632A">
      <w:pPr>
        <w:spacing w:line="12" w:lineRule="exact"/>
        <w:rPr>
          <w:rFonts w:ascii="Times New Roman" w:hAnsi="Times New Roman" w:cs="Times New Roman"/>
          <w:b/>
          <w:sz w:val="22"/>
          <w:lang w:val="en-US"/>
        </w:rPr>
      </w:pPr>
    </w:p>
    <w:p w:rsidR="0012632A" w:rsidRPr="005271F7" w:rsidRDefault="0012632A">
      <w:pPr>
        <w:spacing w:line="201" w:lineRule="auto"/>
        <w:ind w:right="20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В случае предоставления ложной информации о себе я могу быть исключен из процедуры зачисления в университет.</w:t>
      </w:r>
    </w:p>
    <w:p w:rsidR="0012632A" w:rsidRPr="005271F7" w:rsidRDefault="006E5895">
      <w:pPr>
        <w:spacing w:line="203" w:lineRule="auto"/>
        <w:rPr>
          <w:rFonts w:ascii="Times New Roman" w:hAnsi="Times New Roman" w:cs="Times New Roman"/>
          <w:sz w:val="21"/>
          <w:lang w:val="en-US"/>
        </w:rPr>
      </w:pPr>
      <w:r w:rsidRPr="005271F7">
        <w:rPr>
          <w:rFonts w:ascii="Times New Roman" w:hAnsi="Times New Roman" w:cs="Times New Roman"/>
          <w:sz w:val="21"/>
          <w:lang w:val="en-US"/>
        </w:rPr>
        <w:t>在提供有关自己虚假信息的情况下，我可以排除从大学的入学手续。</w:t>
      </w:r>
    </w:p>
    <w:p w:rsidR="0012632A" w:rsidRPr="005271F7" w:rsidRDefault="0012632A">
      <w:pPr>
        <w:spacing w:line="12" w:lineRule="exact"/>
        <w:rPr>
          <w:rFonts w:ascii="Times New Roman" w:hAnsi="Times New Roman" w:cs="Times New Roman"/>
          <w:b/>
          <w:sz w:val="22"/>
          <w:lang w:val="en-US"/>
        </w:rPr>
      </w:pPr>
    </w:p>
    <w:p w:rsidR="0012632A" w:rsidRPr="005271F7" w:rsidRDefault="0012632A">
      <w:pPr>
        <w:spacing w:line="200" w:lineRule="auto"/>
        <w:jc w:val="both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С лицензией на право ведения образовательной деятельности, свидетельством о гос. аккредитации, уставом СВФУ, сроками представления оригиналов документов ознакомлен(-а).</w:t>
      </w:r>
    </w:p>
    <w:p w:rsidR="0012632A" w:rsidRPr="005271F7" w:rsidRDefault="0012632A">
      <w:pPr>
        <w:spacing w:line="8" w:lineRule="exact"/>
        <w:rPr>
          <w:rFonts w:ascii="Times New Roman" w:hAnsi="Times New Roman" w:cs="Times New Roman"/>
          <w:b/>
          <w:sz w:val="22"/>
        </w:rPr>
      </w:pPr>
    </w:p>
    <w:p w:rsidR="0012632A" w:rsidRPr="005271F7" w:rsidRDefault="004818B0">
      <w:pPr>
        <w:spacing w:line="201" w:lineRule="auto"/>
        <w:ind w:right="20"/>
        <w:jc w:val="both"/>
        <w:rPr>
          <w:rFonts w:ascii="Times New Roman" w:hAnsi="Times New Roman" w:cs="Times New Roman"/>
          <w:sz w:val="21"/>
          <w:lang w:val="en-US"/>
        </w:rPr>
      </w:pPr>
      <w:r w:rsidRPr="005271F7">
        <w:rPr>
          <w:rFonts w:ascii="Times New Roman" w:hAnsi="Times New Roman" w:cs="Times New Roman"/>
          <w:sz w:val="21"/>
          <w:lang w:val="en-US"/>
        </w:rPr>
        <w:t>我了解了授权开展教育活动，国家认可，东北联邦大学章程的证书，原始文件的规定。</w:t>
      </w:r>
    </w:p>
    <w:p w:rsidR="0012632A" w:rsidRPr="005271F7" w:rsidRDefault="0012632A">
      <w:pPr>
        <w:spacing w:line="215" w:lineRule="exact"/>
        <w:rPr>
          <w:rFonts w:ascii="Times New Roman" w:hAnsi="Times New Roman" w:cs="Times New Roman"/>
          <w:b/>
          <w:sz w:val="22"/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</w:tblGrid>
      <w:tr w:rsidR="005271F7" w:rsidRPr="005271F7">
        <w:trPr>
          <w:trHeight w:val="293"/>
        </w:trPr>
        <w:tc>
          <w:tcPr>
            <w:tcW w:w="1160" w:type="dxa"/>
            <w:shd w:val="clear" w:color="auto" w:fill="auto"/>
            <w:vAlign w:val="bottom"/>
          </w:tcPr>
          <w:p w:rsidR="005271F7" w:rsidRPr="005271F7" w:rsidRDefault="005271F7">
            <w:pPr>
              <w:spacing w:line="0" w:lineRule="atLeast"/>
              <w:rPr>
                <w:rFonts w:ascii="Times New Roman" w:hAnsi="Times New Roman" w:cs="Times New Roman"/>
                <w:sz w:val="22"/>
              </w:rPr>
            </w:pPr>
            <w:r w:rsidRPr="005271F7">
              <w:rPr>
                <w:rFonts w:ascii="Times New Roman" w:hAnsi="Times New Roman" w:cs="Times New Roman"/>
                <w:b/>
                <w:sz w:val="22"/>
              </w:rPr>
              <w:t xml:space="preserve">Дата </w:t>
            </w:r>
            <w:r w:rsidRPr="005271F7">
              <w:rPr>
                <w:rFonts w:ascii="Times New Roman" w:hAnsi="Times New Roman" w:cs="Times New Roman"/>
                <w:sz w:val="22"/>
              </w:rPr>
              <w:t>日期</w:t>
            </w:r>
          </w:p>
        </w:tc>
      </w:tr>
    </w:tbl>
    <w:p w:rsidR="0012632A" w:rsidRPr="005271F7" w:rsidRDefault="0012632A">
      <w:pPr>
        <w:spacing w:line="265" w:lineRule="exact"/>
        <w:rPr>
          <w:rFonts w:ascii="Times New Roman" w:hAnsi="Times New Roman" w:cs="Times New Roman"/>
          <w:b/>
          <w:sz w:val="22"/>
          <w:lang w:val="en-US"/>
        </w:rPr>
      </w:pPr>
    </w:p>
    <w:p w:rsidR="0012632A" w:rsidRPr="005271F7" w:rsidRDefault="0012632A">
      <w:pPr>
        <w:spacing w:line="0" w:lineRule="atLeast"/>
        <w:rPr>
          <w:rFonts w:ascii="Times New Roman" w:hAnsi="Times New Roman" w:cs="Times New Roman"/>
          <w:b/>
          <w:sz w:val="22"/>
        </w:rPr>
        <w:sectPr w:rsidR="0012632A" w:rsidRPr="005271F7">
          <w:type w:val="continuous"/>
          <w:pgSz w:w="11900" w:h="16838"/>
          <w:pgMar w:top="727" w:right="1120" w:bottom="903" w:left="1140" w:header="0" w:footer="0" w:gutter="0"/>
          <w:cols w:space="0" w:equalWidth="0">
            <w:col w:w="9640"/>
          </w:cols>
          <w:docGrid w:linePitch="360"/>
        </w:sectPr>
      </w:pPr>
      <w:r w:rsidRPr="005271F7">
        <w:rPr>
          <w:rFonts w:ascii="Times New Roman" w:hAnsi="Times New Roman" w:cs="Times New Roman"/>
          <w:b/>
          <w:sz w:val="22"/>
        </w:rPr>
        <w:t xml:space="preserve">Подпись </w:t>
      </w:r>
      <w:r w:rsidR="004818B0" w:rsidRPr="005271F7">
        <w:rPr>
          <w:rFonts w:ascii="Times New Roman" w:hAnsi="Times New Roman" w:cs="Times New Roman"/>
          <w:sz w:val="22"/>
        </w:rPr>
        <w:t>签名</w:t>
      </w:r>
      <w:r w:rsidR="009D03F6" w:rsidRPr="005271F7">
        <w:rPr>
          <w:rFonts w:ascii="Times New Roman" w:hAnsi="Times New Roman" w:cs="Times New Roman"/>
          <w:b/>
          <w:sz w:val="22"/>
        </w:rPr>
        <w:t>_______________________</w:t>
      </w:r>
    </w:p>
    <w:p w:rsidR="005271F7" w:rsidRDefault="00D2167A" w:rsidP="005271F7">
      <w:pPr>
        <w:spacing w:line="0" w:lineRule="atLeast"/>
        <w:ind w:left="2260"/>
        <w:jc w:val="center"/>
        <w:rPr>
          <w:rFonts w:ascii="Times New Roman" w:hAnsi="Times New Roman" w:cs="Times New Roman"/>
          <w:sz w:val="24"/>
        </w:rPr>
      </w:pPr>
      <w:bookmarkStart w:id="5" w:name="page6"/>
      <w:bookmarkStart w:id="6" w:name="page7"/>
      <w:bookmarkEnd w:id="5"/>
      <w:bookmarkEnd w:id="6"/>
      <w:r w:rsidRPr="005271F7">
        <w:rPr>
          <w:rFonts w:ascii="Times New Roman" w:hAnsi="Times New Roman" w:cs="Times New Roman"/>
          <w:noProof/>
          <w:sz w:val="24"/>
        </w:rPr>
        <w:lastRenderedPageBreak/>
        <w:drawing>
          <wp:anchor distT="0" distB="0" distL="114300" distR="114300" simplePos="0" relativeHeight="251672576" behindDoc="1" locked="0" layoutInCell="0" allowOverlap="1">
            <wp:simplePos x="0" y="0"/>
            <wp:positionH relativeFrom="page">
              <wp:posOffset>981075</wp:posOffset>
            </wp:positionH>
            <wp:positionV relativeFrom="page">
              <wp:posOffset>390525</wp:posOffset>
            </wp:positionV>
            <wp:extent cx="651510" cy="552450"/>
            <wp:effectExtent l="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32A" w:rsidRPr="005271F7">
        <w:rPr>
          <w:rFonts w:ascii="Times New Roman" w:hAnsi="Times New Roman" w:cs="Times New Roman"/>
          <w:sz w:val="24"/>
        </w:rPr>
        <w:t>Северо-Восто</w:t>
      </w:r>
      <w:r w:rsidR="005271F7">
        <w:rPr>
          <w:rFonts w:ascii="Times New Roman" w:hAnsi="Times New Roman" w:cs="Times New Roman"/>
          <w:sz w:val="24"/>
        </w:rPr>
        <w:t>чный федеральный университет имени</w:t>
      </w:r>
    </w:p>
    <w:p w:rsidR="0012632A" w:rsidRPr="005271F7" w:rsidRDefault="0012632A" w:rsidP="005271F7">
      <w:pPr>
        <w:spacing w:line="0" w:lineRule="atLeast"/>
        <w:ind w:left="2260"/>
        <w:jc w:val="center"/>
        <w:rPr>
          <w:rFonts w:ascii="Times New Roman" w:hAnsi="Times New Roman" w:cs="Times New Roman"/>
          <w:sz w:val="24"/>
        </w:rPr>
      </w:pPr>
      <w:r w:rsidRPr="005271F7">
        <w:rPr>
          <w:rFonts w:ascii="Times New Roman" w:hAnsi="Times New Roman" w:cs="Times New Roman"/>
          <w:sz w:val="24"/>
        </w:rPr>
        <w:t xml:space="preserve">М.К. </w:t>
      </w:r>
      <w:proofErr w:type="spellStart"/>
      <w:r w:rsidRPr="005271F7">
        <w:rPr>
          <w:rFonts w:ascii="Times New Roman" w:hAnsi="Times New Roman" w:cs="Times New Roman"/>
          <w:sz w:val="24"/>
        </w:rPr>
        <w:t>Аммосова</w:t>
      </w:r>
      <w:proofErr w:type="spellEnd"/>
    </w:p>
    <w:p w:rsidR="0012632A" w:rsidRPr="005271F7" w:rsidRDefault="004818B0" w:rsidP="005271F7">
      <w:pPr>
        <w:spacing w:line="239" w:lineRule="auto"/>
        <w:ind w:left="3520"/>
        <w:jc w:val="center"/>
        <w:rPr>
          <w:rFonts w:ascii="Times New Roman" w:hAnsi="Times New Roman" w:cs="Times New Roman"/>
          <w:sz w:val="24"/>
        </w:rPr>
      </w:pPr>
      <w:r w:rsidRPr="005271F7">
        <w:rPr>
          <w:rFonts w:ascii="Times New Roman" w:hAnsi="Times New Roman" w:cs="Times New Roman"/>
          <w:sz w:val="24"/>
          <w:lang w:val="en-US"/>
        </w:rPr>
        <w:t>M</w:t>
      </w:r>
      <w:r w:rsidRPr="005271F7">
        <w:rPr>
          <w:rFonts w:ascii="Times New Roman" w:hAnsi="Times New Roman" w:cs="Times New Roman"/>
          <w:sz w:val="24"/>
        </w:rPr>
        <w:t>.</w:t>
      </w:r>
      <w:r w:rsidRPr="005271F7">
        <w:rPr>
          <w:rFonts w:ascii="Times New Roman" w:hAnsi="Times New Roman" w:cs="Times New Roman"/>
          <w:sz w:val="24"/>
          <w:lang w:val="en-US"/>
        </w:rPr>
        <w:t>K</w:t>
      </w:r>
      <w:r w:rsidRPr="005271F7">
        <w:rPr>
          <w:rFonts w:ascii="Times New Roman" w:hAnsi="Times New Roman" w:cs="Times New Roman"/>
          <w:sz w:val="24"/>
        </w:rPr>
        <w:t xml:space="preserve">. </w:t>
      </w:r>
      <w:r w:rsidRPr="005271F7">
        <w:rPr>
          <w:rFonts w:ascii="Times New Roman" w:hAnsi="Times New Roman" w:cs="Times New Roman"/>
          <w:sz w:val="24"/>
          <w:lang w:val="en-US"/>
        </w:rPr>
        <w:t>阿莫索夫</w:t>
      </w:r>
      <w:r w:rsidRPr="005271F7">
        <w:rPr>
          <w:rFonts w:ascii="Times New Roman" w:hAnsi="Times New Roman" w:cs="Times New Roman"/>
          <w:sz w:val="24"/>
        </w:rPr>
        <w:t xml:space="preserve"> </w:t>
      </w:r>
      <w:r w:rsidRPr="005271F7">
        <w:rPr>
          <w:rFonts w:ascii="Times New Roman" w:hAnsi="Times New Roman" w:cs="Times New Roman"/>
          <w:sz w:val="24"/>
          <w:lang w:val="en-US"/>
        </w:rPr>
        <w:t>东北联邦大学</w:t>
      </w:r>
    </w:p>
    <w:p w:rsidR="0012632A" w:rsidRPr="005271F7" w:rsidRDefault="0012632A">
      <w:pPr>
        <w:spacing w:line="47" w:lineRule="exact"/>
        <w:rPr>
          <w:rFonts w:ascii="Times New Roman" w:eastAsia="Times New Roman" w:hAnsi="Times New Roman" w:cs="Times New Roman"/>
        </w:rPr>
      </w:pPr>
    </w:p>
    <w:p w:rsidR="004818B0" w:rsidRPr="005271F7" w:rsidRDefault="0012632A">
      <w:pPr>
        <w:spacing w:line="218" w:lineRule="auto"/>
        <w:ind w:firstLine="1618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 xml:space="preserve">МОТИВАЦИОННОЕ ПИСЬМО </w:t>
      </w:r>
      <w:r w:rsidR="009D03F6" w:rsidRPr="005271F7">
        <w:rPr>
          <w:rFonts w:ascii="Times New Roman" w:hAnsi="Times New Roman" w:cs="Times New Roman"/>
          <w:b/>
          <w:sz w:val="22"/>
        </w:rPr>
        <w:t>自荐信</w:t>
      </w:r>
    </w:p>
    <w:p w:rsidR="0012632A" w:rsidRPr="005271F7" w:rsidRDefault="0012632A" w:rsidP="00D2167A">
      <w:pPr>
        <w:spacing w:line="218" w:lineRule="auto"/>
        <w:ind w:firstLine="1618"/>
        <w:rPr>
          <w:rFonts w:ascii="Times New Roman" w:hAnsi="Times New Roman" w:cs="Times New Roman"/>
          <w:b/>
          <w:sz w:val="22"/>
        </w:rPr>
      </w:pPr>
      <w:r w:rsidRPr="005271F7">
        <w:rPr>
          <w:rFonts w:ascii="Times New Roman" w:hAnsi="Times New Roman" w:cs="Times New Roman"/>
          <w:b/>
          <w:sz w:val="22"/>
        </w:rPr>
        <w:t>Пожалуйста, укажите, почему Вы хотели бы обучаться</w:t>
      </w:r>
      <w:r w:rsidR="00D2167A" w:rsidRPr="005271F7">
        <w:rPr>
          <w:rFonts w:ascii="Times New Roman" w:hAnsi="Times New Roman" w:cs="Times New Roman"/>
          <w:b/>
          <w:sz w:val="22"/>
        </w:rPr>
        <w:t xml:space="preserve"> в Северо-Восточном федеральном</w:t>
      </w:r>
      <w:r w:rsidR="00D2167A" w:rsidRPr="005271F7">
        <w:rPr>
          <w:rFonts w:ascii="Times New Roman" w:eastAsia="MS Mincho" w:hAnsi="Times New Roman" w:cs="Times New Roman"/>
          <w:b/>
          <w:sz w:val="22"/>
          <w:lang w:eastAsia="ja-JP"/>
        </w:rPr>
        <w:t xml:space="preserve">　</w:t>
      </w:r>
      <w:r w:rsidRPr="005271F7">
        <w:rPr>
          <w:rFonts w:ascii="Times New Roman" w:hAnsi="Times New Roman" w:cs="Times New Roman"/>
          <w:b/>
          <w:sz w:val="22"/>
        </w:rPr>
        <w:t>университете, что ожидаете от обучения по выбранной программе, и Ваши профессиональные планы.</w:t>
      </w:r>
    </w:p>
    <w:p w:rsidR="0012632A" w:rsidRPr="005271F7" w:rsidRDefault="0012632A">
      <w:pPr>
        <w:spacing w:line="1" w:lineRule="exact"/>
        <w:rPr>
          <w:rFonts w:ascii="Times New Roman" w:eastAsia="Times New Roman" w:hAnsi="Times New Roman" w:cs="Times New Roman"/>
        </w:rPr>
      </w:pPr>
    </w:p>
    <w:p w:rsidR="0012632A" w:rsidRPr="005271F7" w:rsidRDefault="009D03F6">
      <w:pPr>
        <w:spacing w:line="218" w:lineRule="auto"/>
        <w:rPr>
          <w:rFonts w:ascii="Times New Roman" w:hAnsi="Times New Roman" w:cs="Times New Roman"/>
          <w:sz w:val="22"/>
          <w:lang w:val="en-US"/>
        </w:rPr>
      </w:pPr>
      <w:r w:rsidRPr="005271F7">
        <w:rPr>
          <w:rFonts w:ascii="Times New Roman" w:hAnsi="Times New Roman" w:cs="Times New Roman"/>
          <w:sz w:val="22"/>
          <w:lang w:val="en-US"/>
        </w:rPr>
        <w:t>请指出想要在东北联邦大学读书的原因，有什么希望，事业方面的计划等。</w:t>
      </w:r>
    </w:p>
    <w:p w:rsidR="00B042B2" w:rsidRPr="005271F7" w:rsidRDefault="00D2167A">
      <w:pPr>
        <w:rPr>
          <w:rFonts w:ascii="Times New Roman" w:hAnsi="Times New Roman" w:cs="Times New Roman"/>
        </w:rPr>
      </w:pPr>
      <w:r w:rsidRPr="005271F7">
        <w:rPr>
          <w:rFonts w:ascii="Times New Roman" w:hAnsi="Times New Roman" w:cs="Times New Roman"/>
          <w:i/>
          <w:noProof/>
          <w:sz w:val="22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-43815</wp:posOffset>
            </wp:positionH>
            <wp:positionV relativeFrom="paragraph">
              <wp:posOffset>179705</wp:posOffset>
            </wp:positionV>
            <wp:extent cx="6189980" cy="6593840"/>
            <wp:effectExtent l="0" t="0" r="127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980" cy="659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042B2" w:rsidRPr="005271F7">
      <w:pgSz w:w="11900" w:h="16838"/>
      <w:pgMar w:top="715" w:right="1120" w:bottom="1440" w:left="1140" w:header="0" w:footer="0" w:gutter="0"/>
      <w:cols w:space="0" w:equalWidth="0">
        <w:col w:w="9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19495CFE"/>
    <w:lvl w:ilvl="0" w:tplc="BA9CA75E">
      <w:start w:val="1"/>
      <w:numFmt w:val="bullet"/>
      <w:lvlText w:val=" "/>
      <w:lvlJc w:val="left"/>
    </w:lvl>
    <w:lvl w:ilvl="1" w:tplc="6D0CC668">
      <w:start w:val="1"/>
      <w:numFmt w:val="bullet"/>
      <w:lvlText w:val=""/>
      <w:lvlJc w:val="left"/>
    </w:lvl>
    <w:lvl w:ilvl="2" w:tplc="FA44BE88">
      <w:start w:val="1"/>
      <w:numFmt w:val="bullet"/>
      <w:lvlText w:val=""/>
      <w:lvlJc w:val="left"/>
    </w:lvl>
    <w:lvl w:ilvl="3" w:tplc="F7CE5D80">
      <w:start w:val="1"/>
      <w:numFmt w:val="bullet"/>
      <w:lvlText w:val=""/>
      <w:lvlJc w:val="left"/>
    </w:lvl>
    <w:lvl w:ilvl="4" w:tplc="4A54D958">
      <w:start w:val="1"/>
      <w:numFmt w:val="bullet"/>
      <w:lvlText w:val=""/>
      <w:lvlJc w:val="left"/>
    </w:lvl>
    <w:lvl w:ilvl="5" w:tplc="BAF02A26">
      <w:start w:val="1"/>
      <w:numFmt w:val="bullet"/>
      <w:lvlText w:val=""/>
      <w:lvlJc w:val="left"/>
    </w:lvl>
    <w:lvl w:ilvl="6" w:tplc="7DD27BFA">
      <w:start w:val="1"/>
      <w:numFmt w:val="bullet"/>
      <w:lvlText w:val=""/>
      <w:lvlJc w:val="left"/>
    </w:lvl>
    <w:lvl w:ilvl="7" w:tplc="9A02E9EC">
      <w:start w:val="1"/>
      <w:numFmt w:val="bullet"/>
      <w:lvlText w:val=""/>
      <w:lvlJc w:val="left"/>
    </w:lvl>
    <w:lvl w:ilvl="8" w:tplc="B5086B4E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AE8944A"/>
    <w:lvl w:ilvl="0" w:tplc="BBD0CE18">
      <w:start w:val="1"/>
      <w:numFmt w:val="bullet"/>
      <w:lvlText w:val=" "/>
      <w:lvlJc w:val="left"/>
    </w:lvl>
    <w:lvl w:ilvl="1" w:tplc="0F2C837C">
      <w:start w:val="1"/>
      <w:numFmt w:val="bullet"/>
      <w:lvlText w:val=""/>
      <w:lvlJc w:val="left"/>
    </w:lvl>
    <w:lvl w:ilvl="2" w:tplc="C3900FAC">
      <w:start w:val="1"/>
      <w:numFmt w:val="bullet"/>
      <w:lvlText w:val=""/>
      <w:lvlJc w:val="left"/>
    </w:lvl>
    <w:lvl w:ilvl="3" w:tplc="9B766622">
      <w:start w:val="1"/>
      <w:numFmt w:val="bullet"/>
      <w:lvlText w:val=""/>
      <w:lvlJc w:val="left"/>
    </w:lvl>
    <w:lvl w:ilvl="4" w:tplc="A300C614">
      <w:start w:val="1"/>
      <w:numFmt w:val="bullet"/>
      <w:lvlText w:val=""/>
      <w:lvlJc w:val="left"/>
    </w:lvl>
    <w:lvl w:ilvl="5" w:tplc="8326ACBE">
      <w:start w:val="1"/>
      <w:numFmt w:val="bullet"/>
      <w:lvlText w:val=""/>
      <w:lvlJc w:val="left"/>
    </w:lvl>
    <w:lvl w:ilvl="6" w:tplc="78280384">
      <w:start w:val="1"/>
      <w:numFmt w:val="bullet"/>
      <w:lvlText w:val=""/>
      <w:lvlJc w:val="left"/>
    </w:lvl>
    <w:lvl w:ilvl="7" w:tplc="5D1EC118">
      <w:start w:val="1"/>
      <w:numFmt w:val="bullet"/>
      <w:lvlText w:val=""/>
      <w:lvlJc w:val="left"/>
    </w:lvl>
    <w:lvl w:ilvl="8" w:tplc="43DE01A4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625558EC"/>
    <w:lvl w:ilvl="0" w:tplc="2C7C1536">
      <w:start w:val="1"/>
      <w:numFmt w:val="decimal"/>
      <w:lvlText w:val="%1."/>
      <w:lvlJc w:val="left"/>
    </w:lvl>
    <w:lvl w:ilvl="1" w:tplc="36327772">
      <w:start w:val="1"/>
      <w:numFmt w:val="bullet"/>
      <w:lvlText w:val=""/>
      <w:lvlJc w:val="left"/>
    </w:lvl>
    <w:lvl w:ilvl="2" w:tplc="F18C3648">
      <w:start w:val="1"/>
      <w:numFmt w:val="bullet"/>
      <w:lvlText w:val=""/>
      <w:lvlJc w:val="left"/>
    </w:lvl>
    <w:lvl w:ilvl="3" w:tplc="B2FE4DD2">
      <w:start w:val="1"/>
      <w:numFmt w:val="bullet"/>
      <w:lvlText w:val=""/>
      <w:lvlJc w:val="left"/>
    </w:lvl>
    <w:lvl w:ilvl="4" w:tplc="DE8E8C8C">
      <w:start w:val="1"/>
      <w:numFmt w:val="bullet"/>
      <w:lvlText w:val=""/>
      <w:lvlJc w:val="left"/>
    </w:lvl>
    <w:lvl w:ilvl="5" w:tplc="4694EF36">
      <w:start w:val="1"/>
      <w:numFmt w:val="bullet"/>
      <w:lvlText w:val=""/>
      <w:lvlJc w:val="left"/>
    </w:lvl>
    <w:lvl w:ilvl="6" w:tplc="7FA2DA94">
      <w:start w:val="1"/>
      <w:numFmt w:val="bullet"/>
      <w:lvlText w:val=""/>
      <w:lvlJc w:val="left"/>
    </w:lvl>
    <w:lvl w:ilvl="7" w:tplc="035C18E6">
      <w:start w:val="1"/>
      <w:numFmt w:val="bullet"/>
      <w:lvlText w:val=""/>
      <w:lvlJc w:val="left"/>
    </w:lvl>
    <w:lvl w:ilvl="8" w:tplc="6E182272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238E1F28"/>
    <w:lvl w:ilvl="0" w:tplc="EBCE028E">
      <w:start w:val="1"/>
      <w:numFmt w:val="decimal"/>
      <w:lvlText w:val="%1."/>
      <w:lvlJc w:val="left"/>
    </w:lvl>
    <w:lvl w:ilvl="1" w:tplc="5D8E67CC">
      <w:start w:val="1"/>
      <w:numFmt w:val="bullet"/>
      <w:lvlText w:val=""/>
      <w:lvlJc w:val="left"/>
    </w:lvl>
    <w:lvl w:ilvl="2" w:tplc="90B4B23C">
      <w:start w:val="1"/>
      <w:numFmt w:val="bullet"/>
      <w:lvlText w:val=""/>
      <w:lvlJc w:val="left"/>
    </w:lvl>
    <w:lvl w:ilvl="3" w:tplc="1B1C640C">
      <w:start w:val="1"/>
      <w:numFmt w:val="bullet"/>
      <w:lvlText w:val=""/>
      <w:lvlJc w:val="left"/>
    </w:lvl>
    <w:lvl w:ilvl="4" w:tplc="81368876">
      <w:start w:val="1"/>
      <w:numFmt w:val="bullet"/>
      <w:lvlText w:val=""/>
      <w:lvlJc w:val="left"/>
    </w:lvl>
    <w:lvl w:ilvl="5" w:tplc="852C75D4">
      <w:start w:val="1"/>
      <w:numFmt w:val="bullet"/>
      <w:lvlText w:val=""/>
      <w:lvlJc w:val="left"/>
    </w:lvl>
    <w:lvl w:ilvl="6" w:tplc="A0A674EE">
      <w:start w:val="1"/>
      <w:numFmt w:val="bullet"/>
      <w:lvlText w:val=""/>
      <w:lvlJc w:val="left"/>
    </w:lvl>
    <w:lvl w:ilvl="7" w:tplc="4406FA10">
      <w:start w:val="1"/>
      <w:numFmt w:val="bullet"/>
      <w:lvlText w:val=""/>
      <w:lvlJc w:val="left"/>
    </w:lvl>
    <w:lvl w:ilvl="8" w:tplc="E3E45198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46E87CCC"/>
    <w:lvl w:ilvl="0" w:tplc="DB6A341E">
      <w:start w:val="4"/>
      <w:numFmt w:val="decimal"/>
      <w:lvlText w:val="%1."/>
      <w:lvlJc w:val="left"/>
    </w:lvl>
    <w:lvl w:ilvl="1" w:tplc="CA908A30">
      <w:start w:val="1"/>
      <w:numFmt w:val="bullet"/>
      <w:lvlText w:val=""/>
      <w:lvlJc w:val="left"/>
    </w:lvl>
    <w:lvl w:ilvl="2" w:tplc="D93ECE4C">
      <w:start w:val="1"/>
      <w:numFmt w:val="bullet"/>
      <w:lvlText w:val=""/>
      <w:lvlJc w:val="left"/>
    </w:lvl>
    <w:lvl w:ilvl="3" w:tplc="D2FA5940">
      <w:start w:val="1"/>
      <w:numFmt w:val="bullet"/>
      <w:lvlText w:val=""/>
      <w:lvlJc w:val="left"/>
    </w:lvl>
    <w:lvl w:ilvl="4" w:tplc="416068D4">
      <w:start w:val="1"/>
      <w:numFmt w:val="bullet"/>
      <w:lvlText w:val=""/>
      <w:lvlJc w:val="left"/>
    </w:lvl>
    <w:lvl w:ilvl="5" w:tplc="FFD41A4A">
      <w:start w:val="1"/>
      <w:numFmt w:val="bullet"/>
      <w:lvlText w:val=""/>
      <w:lvlJc w:val="left"/>
    </w:lvl>
    <w:lvl w:ilvl="6" w:tplc="C76AB666">
      <w:start w:val="1"/>
      <w:numFmt w:val="bullet"/>
      <w:lvlText w:val=""/>
      <w:lvlJc w:val="left"/>
    </w:lvl>
    <w:lvl w:ilvl="7" w:tplc="E24E8B48">
      <w:start w:val="1"/>
      <w:numFmt w:val="bullet"/>
      <w:lvlText w:val=""/>
      <w:lvlJc w:val="left"/>
    </w:lvl>
    <w:lvl w:ilvl="8" w:tplc="C882C8A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427"/>
    <w:rsid w:val="00055F6F"/>
    <w:rsid w:val="0012632A"/>
    <w:rsid w:val="002840F0"/>
    <w:rsid w:val="0029523C"/>
    <w:rsid w:val="002E3228"/>
    <w:rsid w:val="004818B0"/>
    <w:rsid w:val="004D1427"/>
    <w:rsid w:val="004D399B"/>
    <w:rsid w:val="005271F7"/>
    <w:rsid w:val="00543C50"/>
    <w:rsid w:val="006E5895"/>
    <w:rsid w:val="007004A9"/>
    <w:rsid w:val="009D03F6"/>
    <w:rsid w:val="009D248F"/>
    <w:rsid w:val="00B042B2"/>
    <w:rsid w:val="00C47C07"/>
    <w:rsid w:val="00D2167A"/>
    <w:rsid w:val="00DA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5104A1"/>
  <w15:docId w15:val="{15885D69-D0C4-4A0C-952B-45175BC5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rnational@s-vfu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-vf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ternational@s-vfu.ru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Links>
    <vt:vector size="18" baseType="variant">
      <vt:variant>
        <vt:i4>327792</vt:i4>
      </vt:variant>
      <vt:variant>
        <vt:i4>6</vt:i4>
      </vt:variant>
      <vt:variant>
        <vt:i4>0</vt:i4>
      </vt:variant>
      <vt:variant>
        <vt:i4>5</vt:i4>
      </vt:variant>
      <vt:variant>
        <vt:lpwstr>mailto:international@s-vfu.ru</vt:lpwstr>
      </vt:variant>
      <vt:variant>
        <vt:lpwstr/>
      </vt:variant>
      <vt:variant>
        <vt:i4>393280</vt:i4>
      </vt:variant>
      <vt:variant>
        <vt:i4>3</vt:i4>
      </vt:variant>
      <vt:variant>
        <vt:i4>0</vt:i4>
      </vt:variant>
      <vt:variant>
        <vt:i4>5</vt:i4>
      </vt:variant>
      <vt:variant>
        <vt:lpwstr>http://www.s-vfu.ru/</vt:lpwstr>
      </vt:variant>
      <vt:variant>
        <vt:lpwstr/>
      </vt:variant>
      <vt:variant>
        <vt:i4>327792</vt:i4>
      </vt:variant>
      <vt:variant>
        <vt:i4>0</vt:i4>
      </vt:variant>
      <vt:variant>
        <vt:i4>0</vt:i4>
      </vt:variant>
      <vt:variant>
        <vt:i4>5</vt:i4>
      </vt:variant>
      <vt:variant>
        <vt:lpwstr>mailto:international@s-vfu.ru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cp:lastModifiedBy>Admin</cp:lastModifiedBy>
  <cp:revision>8</cp:revision>
  <cp:lastPrinted>2016-08-03T00:59:00Z</cp:lastPrinted>
  <dcterms:created xsi:type="dcterms:W3CDTF">2016-12-22T01:00:00Z</dcterms:created>
  <dcterms:modified xsi:type="dcterms:W3CDTF">2023-05-16T05:50:00Z</dcterms:modified>
</cp:coreProperties>
</file>